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F33F5" w14:textId="77777777" w:rsidR="00301BCB" w:rsidRPr="00301BCB" w:rsidRDefault="00301BCB" w:rsidP="00301BCB">
      <w:pPr>
        <w:ind w:left="3437" w:right="3057"/>
        <w:jc w:val="center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z w:val="22"/>
          <w:szCs w:val="22"/>
        </w:rPr>
        <w:t>Nojus York</w:t>
      </w:r>
    </w:p>
    <w:p w14:paraId="75858858" w14:textId="21549E07" w:rsidR="00826663" w:rsidRPr="00301BCB" w:rsidRDefault="00301BCB" w:rsidP="00301BCB">
      <w:pPr>
        <w:ind w:left="3437" w:right="3057"/>
        <w:jc w:val="center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fe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so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ng</w:t>
      </w:r>
    </w:p>
    <w:p w14:paraId="1ECC9613" w14:textId="77777777" w:rsidR="00826663" w:rsidRPr="00301BCB" w:rsidRDefault="00301BCB" w:rsidP="00301BCB">
      <w:pPr>
        <w:ind w:left="3192" w:right="2810"/>
        <w:jc w:val="center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2"/>
          <w:sz w:val="22"/>
          <w:szCs w:val="22"/>
        </w:rPr>
        <w:t>Ch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De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tm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ing</w:t>
      </w:r>
    </w:p>
    <w:p w14:paraId="4581D361" w14:textId="77777777" w:rsidR="00301BCB" w:rsidRDefault="00301BCB" w:rsidP="00301BCB">
      <w:pPr>
        <w:ind w:left="3447" w:right="3067" w:firstLine="5"/>
        <w:jc w:val="center"/>
        <w:rPr>
          <w:rFonts w:asciiTheme="minorHAnsi" w:hAnsiTheme="minorHAnsi" w:cstheme="minorHAnsi"/>
          <w:spacing w:val="-2"/>
          <w:sz w:val="22"/>
          <w:szCs w:val="22"/>
        </w:rPr>
      </w:pPr>
      <w:r w:rsidRPr="00301BCB">
        <w:rPr>
          <w:rFonts w:asciiTheme="minorHAnsi" w:hAnsiTheme="minorHAnsi" w:cstheme="minorHAnsi"/>
          <w:spacing w:val="-2"/>
          <w:sz w:val="22"/>
          <w:szCs w:val="22"/>
        </w:rPr>
        <w:t>Co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usin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 xml:space="preserve">s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id</w:t>
      </w:r>
      <w:r w:rsidRPr="00301BCB">
        <w:rPr>
          <w:rFonts w:asciiTheme="minorHAnsi" w:hAnsiTheme="minorHAnsi" w:cstheme="minorHAnsi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 xml:space="preserve">ty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Ta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ll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ee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32306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 xml:space="preserve">1110 </w:t>
      </w:r>
    </w:p>
    <w:p w14:paraId="29A6255B" w14:textId="6B94C621" w:rsidR="00826663" w:rsidRPr="00301BCB" w:rsidRDefault="00301BCB" w:rsidP="00301BCB">
      <w:pPr>
        <w:ind w:left="3447" w:right="3067" w:firstLine="5"/>
        <w:jc w:val="center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2"/>
          <w:sz w:val="22"/>
          <w:szCs w:val="22"/>
        </w:rPr>
        <w:t>phon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: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(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850</w:t>
      </w:r>
      <w:r w:rsidRPr="00301BCB">
        <w:rPr>
          <w:rFonts w:asciiTheme="minorHAnsi" w:hAnsiTheme="minorHAnsi" w:cstheme="minorHAnsi"/>
          <w:sz w:val="22"/>
          <w:szCs w:val="22"/>
        </w:rPr>
        <w:t>)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644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7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877</w:t>
      </w:r>
    </w:p>
    <w:p w14:paraId="5BD8050B" w14:textId="77777777" w:rsidR="00301BCB" w:rsidRDefault="00301BCB" w:rsidP="00301BCB">
      <w:pPr>
        <w:ind w:left="3635" w:right="3252"/>
        <w:jc w:val="center"/>
        <w:rPr>
          <w:rFonts w:asciiTheme="minorHAnsi" w:hAnsiTheme="minorHAnsi" w:cstheme="minorHAnsi"/>
          <w:spacing w:val="-2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fa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301BCB">
        <w:rPr>
          <w:rFonts w:asciiTheme="minorHAnsi" w:hAnsiTheme="minorHAnsi" w:cstheme="minorHAnsi"/>
          <w:sz w:val="22"/>
          <w:szCs w:val="22"/>
        </w:rPr>
        <w:t>: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(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850</w:t>
      </w:r>
      <w:r w:rsidRPr="00301BCB">
        <w:rPr>
          <w:rFonts w:asciiTheme="minorHAnsi" w:hAnsiTheme="minorHAnsi" w:cstheme="minorHAnsi"/>
          <w:sz w:val="22"/>
          <w:szCs w:val="22"/>
        </w:rPr>
        <w:t>)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644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 xml:space="preserve">8234 </w:t>
      </w:r>
    </w:p>
    <w:p w14:paraId="1BCB007E" w14:textId="094651E3" w:rsidR="00826663" w:rsidRPr="00301BCB" w:rsidRDefault="00301BCB" w:rsidP="00301BCB">
      <w:pPr>
        <w:ind w:left="3635" w:right="3252"/>
        <w:jc w:val="center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z w:val="22"/>
          <w:szCs w:val="22"/>
        </w:rPr>
        <w:t>: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hyperlink r:id="rId5" w:history="1">
        <w:r w:rsidRPr="00301BCB">
          <w:rPr>
            <w:rStyle w:val="Hyperlink"/>
            <w:rFonts w:asciiTheme="minorHAnsi" w:hAnsiTheme="minorHAnsi" w:cstheme="minorHAnsi"/>
            <w:spacing w:val="-3"/>
            <w:sz w:val="22"/>
            <w:szCs w:val="22"/>
          </w:rPr>
          <w:t>nojus@gmail.com</w:t>
        </w:r>
      </w:hyperlink>
    </w:p>
    <w:p w14:paraId="55DEABBA" w14:textId="77777777" w:rsidR="00826663" w:rsidRPr="00301BCB" w:rsidRDefault="00826663" w:rsidP="00301BC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94E22AE" w14:textId="0D3BCD5F" w:rsidR="00826663" w:rsidRPr="00301BCB" w:rsidRDefault="00301BCB" w:rsidP="00301BCB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b/>
          <w:spacing w:val="-4"/>
          <w:sz w:val="22"/>
          <w:szCs w:val="22"/>
        </w:rPr>
        <w:t>d</w:t>
      </w:r>
      <w:r w:rsidRPr="00301BCB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b/>
          <w:sz w:val="22"/>
          <w:szCs w:val="22"/>
        </w:rPr>
        <w:t>n</w:t>
      </w:r>
      <w:r w:rsidRPr="00301BCB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b/>
          <w:spacing w:val="-4"/>
          <w:sz w:val="22"/>
          <w:szCs w:val="22"/>
        </w:rPr>
        <w:t>n</w:t>
      </w:r>
      <w:r w:rsidRPr="00301BCB">
        <w:rPr>
          <w:rFonts w:asciiTheme="minorHAnsi" w:hAnsiTheme="minorHAnsi" w:cstheme="minorHAnsi"/>
          <w:b/>
          <w:sz w:val="22"/>
          <w:szCs w:val="22"/>
        </w:rPr>
        <w:t>d</w:t>
      </w:r>
      <w:r w:rsidRPr="00301BC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Cert</w:t>
      </w:r>
      <w:r w:rsidRPr="00301BCB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b/>
          <w:spacing w:val="-5"/>
          <w:sz w:val="22"/>
          <w:szCs w:val="22"/>
        </w:rPr>
        <w:t>a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io</w:t>
      </w:r>
      <w:r w:rsidRPr="00301BC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301BCB">
        <w:rPr>
          <w:rFonts w:asciiTheme="minorHAnsi" w:hAnsiTheme="minorHAnsi" w:cstheme="minorHAnsi"/>
          <w:b/>
          <w:sz w:val="22"/>
          <w:szCs w:val="22"/>
        </w:rPr>
        <w:t>:</w:t>
      </w:r>
    </w:p>
    <w:p w14:paraId="55954AA5" w14:textId="77777777" w:rsidR="00826663" w:rsidRPr="00301BCB" w:rsidRDefault="00301BCB" w:rsidP="00301BCB">
      <w:pPr>
        <w:ind w:left="84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2"/>
          <w:sz w:val="22"/>
          <w:szCs w:val="22"/>
        </w:rPr>
        <w:t>199</w:t>
      </w:r>
      <w:r w:rsidRPr="00301BCB">
        <w:rPr>
          <w:rFonts w:asciiTheme="minorHAnsi" w:hAnsiTheme="minorHAnsi" w:cstheme="minorHAnsi"/>
          <w:sz w:val="22"/>
          <w:szCs w:val="22"/>
        </w:rPr>
        <w:t xml:space="preserve">4               </w:t>
      </w:r>
      <w:r w:rsidRPr="00301BC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h.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lv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ni</w:t>
      </w:r>
      <w:r w:rsidRPr="00301BCB">
        <w:rPr>
          <w:rFonts w:asciiTheme="minorHAnsi" w:hAnsiTheme="minorHAnsi" w:cstheme="minorHAnsi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ty</w:t>
      </w:r>
    </w:p>
    <w:p w14:paraId="5B5D892F" w14:textId="77777777" w:rsidR="00826663" w:rsidRPr="00301BCB" w:rsidRDefault="00826663" w:rsidP="00301BC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E64C9D6" w14:textId="77777777" w:rsidR="00826663" w:rsidRPr="00301BCB" w:rsidRDefault="00301BCB" w:rsidP="00301BCB">
      <w:pPr>
        <w:ind w:left="84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2"/>
          <w:sz w:val="22"/>
          <w:szCs w:val="22"/>
        </w:rPr>
        <w:t>198</w:t>
      </w:r>
      <w:r w:rsidRPr="00301BCB">
        <w:rPr>
          <w:rFonts w:asciiTheme="minorHAnsi" w:hAnsiTheme="minorHAnsi" w:cstheme="minorHAnsi"/>
          <w:sz w:val="22"/>
          <w:szCs w:val="22"/>
        </w:rPr>
        <w:t xml:space="preserve">0               </w:t>
      </w:r>
      <w:r w:rsidRPr="00301BC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lv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ni</w:t>
      </w:r>
      <w:r w:rsidRPr="00301BCB">
        <w:rPr>
          <w:rFonts w:asciiTheme="minorHAnsi" w:hAnsiTheme="minorHAnsi" w:cstheme="minorHAnsi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niv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ty</w:t>
      </w:r>
    </w:p>
    <w:p w14:paraId="6B9FD096" w14:textId="77777777" w:rsidR="00826663" w:rsidRPr="00301BCB" w:rsidRDefault="00826663" w:rsidP="00301BC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D11ED05" w14:textId="77777777" w:rsidR="00826663" w:rsidRPr="00301BCB" w:rsidRDefault="00301BCB" w:rsidP="00301BCB">
      <w:pPr>
        <w:ind w:left="84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2"/>
          <w:sz w:val="22"/>
          <w:szCs w:val="22"/>
        </w:rPr>
        <w:t>198</w:t>
      </w:r>
      <w:r w:rsidRPr="00301BCB">
        <w:rPr>
          <w:rFonts w:asciiTheme="minorHAnsi" w:hAnsiTheme="minorHAnsi" w:cstheme="minorHAnsi"/>
          <w:sz w:val="22"/>
          <w:szCs w:val="22"/>
        </w:rPr>
        <w:t>2</w:t>
      </w:r>
      <w:r w:rsidRPr="00301BCB">
        <w:rPr>
          <w:rFonts w:asciiTheme="minorHAnsi" w:hAnsiTheme="minorHAnsi" w:cstheme="minorHAnsi"/>
          <w:sz w:val="22"/>
          <w:szCs w:val="22"/>
        </w:rPr>
        <w:t xml:space="preserve">               </w:t>
      </w:r>
      <w:r w:rsidRPr="00301BC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li</w:t>
      </w:r>
      <w:r w:rsidRPr="00301BCB">
        <w:rPr>
          <w:rFonts w:asciiTheme="minorHAnsi" w:hAnsiTheme="minorHAnsi" w:cstheme="minorHAnsi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nt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nt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lv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ni</w:t>
      </w:r>
      <w:r w:rsidRPr="00301BCB">
        <w:rPr>
          <w:rFonts w:asciiTheme="minorHAnsi" w:hAnsiTheme="minorHAnsi" w:cstheme="minorHAnsi"/>
          <w:sz w:val="22"/>
          <w:szCs w:val="22"/>
        </w:rPr>
        <w:t>a</w:t>
      </w:r>
    </w:p>
    <w:p w14:paraId="0CD5BA8C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4CAE90BD" w14:textId="4A42629E" w:rsidR="00826663" w:rsidRPr="00301BCB" w:rsidRDefault="00301BCB" w:rsidP="00301BCB">
      <w:pPr>
        <w:ind w:left="1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b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ssi</w:t>
      </w:r>
      <w:r w:rsidRPr="00301BCB">
        <w:rPr>
          <w:rFonts w:asciiTheme="minorHAnsi" w:hAnsiTheme="minorHAnsi" w:cstheme="minorHAnsi"/>
          <w:b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301BCB">
        <w:rPr>
          <w:rFonts w:asciiTheme="minorHAnsi" w:hAnsiTheme="minorHAnsi" w:cstheme="minorHAnsi"/>
          <w:b/>
          <w:spacing w:val="-5"/>
          <w:sz w:val="22"/>
          <w:szCs w:val="22"/>
        </w:rPr>
        <w:t>a</w:t>
      </w:r>
      <w:r w:rsidRPr="00301BCB">
        <w:rPr>
          <w:rFonts w:asciiTheme="minorHAnsi" w:hAnsiTheme="minorHAnsi" w:cstheme="minorHAnsi"/>
          <w:b/>
          <w:sz w:val="22"/>
          <w:szCs w:val="22"/>
        </w:rPr>
        <w:t>l</w:t>
      </w:r>
      <w:r w:rsidRPr="00301BCB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Ex</w:t>
      </w:r>
      <w:r w:rsidRPr="00301BCB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b/>
          <w:spacing w:val="-6"/>
          <w:sz w:val="22"/>
          <w:szCs w:val="22"/>
        </w:rPr>
        <w:t>e</w:t>
      </w:r>
      <w:r w:rsidRPr="00301BCB">
        <w:rPr>
          <w:rFonts w:asciiTheme="minorHAnsi" w:hAnsiTheme="minorHAnsi" w:cstheme="minorHAnsi"/>
          <w:b/>
          <w:sz w:val="22"/>
          <w:szCs w:val="22"/>
        </w:rPr>
        <w:t>:</w:t>
      </w:r>
    </w:p>
    <w:p w14:paraId="5FF38185" w14:textId="77777777" w:rsidR="00826663" w:rsidRPr="00301BCB" w:rsidRDefault="00301BCB" w:rsidP="00301BCB">
      <w:pPr>
        <w:ind w:left="84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2"/>
          <w:sz w:val="22"/>
          <w:szCs w:val="22"/>
        </w:rPr>
        <w:t>2009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 xml:space="preserve">t  </w:t>
      </w:r>
      <w:r w:rsidRPr="00301BCB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fe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id</w:t>
      </w:r>
      <w:r w:rsidRPr="00301BCB">
        <w:rPr>
          <w:rFonts w:asciiTheme="minorHAnsi" w:hAnsiTheme="minorHAnsi" w:cstheme="minorHAnsi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ty</w:t>
      </w:r>
    </w:p>
    <w:p w14:paraId="1BBCA382" w14:textId="77777777" w:rsidR="00826663" w:rsidRPr="00301BCB" w:rsidRDefault="00826663" w:rsidP="00301BC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ED9840D" w14:textId="77777777" w:rsidR="00826663" w:rsidRPr="00301BCB" w:rsidRDefault="00301BCB" w:rsidP="00301BCB">
      <w:pPr>
        <w:ind w:left="84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2"/>
          <w:sz w:val="22"/>
          <w:szCs w:val="22"/>
        </w:rPr>
        <w:t>2000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01BCB">
        <w:rPr>
          <w:rFonts w:asciiTheme="minorHAnsi" w:hAnsiTheme="minorHAnsi" w:cstheme="minorHAnsi"/>
          <w:sz w:val="22"/>
          <w:szCs w:val="22"/>
        </w:rPr>
        <w:t xml:space="preserve">9      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sso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fe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sso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01BCB">
        <w:rPr>
          <w:rFonts w:asciiTheme="minorHAnsi" w:hAnsiTheme="minorHAnsi" w:cstheme="minorHAnsi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niv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ty</w:t>
      </w:r>
    </w:p>
    <w:p w14:paraId="69ABA7AF" w14:textId="77777777" w:rsidR="00826663" w:rsidRPr="00301BCB" w:rsidRDefault="00826663" w:rsidP="00301BC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94CD0EB" w14:textId="77777777" w:rsidR="00826663" w:rsidRPr="00301BCB" w:rsidRDefault="00301BCB" w:rsidP="00301BCB">
      <w:pPr>
        <w:ind w:left="84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2"/>
          <w:sz w:val="22"/>
          <w:szCs w:val="22"/>
        </w:rPr>
        <w:t>1994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01BCB">
        <w:rPr>
          <w:rFonts w:asciiTheme="minorHAnsi" w:hAnsiTheme="minorHAnsi" w:cstheme="minorHAnsi"/>
          <w:sz w:val="22"/>
          <w:szCs w:val="22"/>
        </w:rPr>
        <w:t xml:space="preserve">0      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ssi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fe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sso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01BCB">
        <w:rPr>
          <w:rFonts w:asciiTheme="minorHAnsi" w:hAnsiTheme="minorHAnsi" w:cstheme="minorHAnsi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niv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ty</w:t>
      </w:r>
    </w:p>
    <w:p w14:paraId="12F7BA3D" w14:textId="77777777" w:rsidR="00826663" w:rsidRPr="00301BCB" w:rsidRDefault="00826663" w:rsidP="00301BC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4B07B2B" w14:textId="77777777" w:rsidR="00826663" w:rsidRPr="00301BCB" w:rsidRDefault="00301BCB" w:rsidP="00301BCB">
      <w:pPr>
        <w:ind w:left="84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2"/>
          <w:sz w:val="22"/>
          <w:szCs w:val="22"/>
        </w:rPr>
        <w:t>1989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9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301BCB">
        <w:rPr>
          <w:rFonts w:asciiTheme="minorHAnsi" w:hAnsiTheme="minorHAnsi" w:cstheme="minorHAnsi"/>
          <w:sz w:val="22"/>
          <w:szCs w:val="22"/>
        </w:rPr>
        <w:t xml:space="preserve">4      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earc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h/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Teac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nt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nns</w:t>
      </w:r>
      <w:r w:rsidRPr="00301BCB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lv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ni</w:t>
      </w:r>
      <w:r w:rsidRPr="00301BCB">
        <w:rPr>
          <w:rFonts w:asciiTheme="minorHAnsi" w:hAnsiTheme="minorHAnsi" w:cstheme="minorHAnsi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niv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ty</w:t>
      </w:r>
    </w:p>
    <w:p w14:paraId="417205A0" w14:textId="77777777" w:rsidR="00826663" w:rsidRPr="00301BCB" w:rsidRDefault="00826663" w:rsidP="00301BC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E4E9F45" w14:textId="77777777" w:rsidR="00826663" w:rsidRPr="00301BCB" w:rsidRDefault="00301BCB" w:rsidP="00301BCB">
      <w:pPr>
        <w:ind w:left="84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2"/>
          <w:sz w:val="22"/>
          <w:szCs w:val="22"/>
        </w:rPr>
        <w:t>1985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9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301BCB">
        <w:rPr>
          <w:rFonts w:asciiTheme="minorHAnsi" w:hAnsiTheme="minorHAnsi" w:cstheme="minorHAnsi"/>
          <w:sz w:val="22"/>
          <w:szCs w:val="22"/>
        </w:rPr>
        <w:t xml:space="preserve">9      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ca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ms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V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;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</w:p>
    <w:p w14:paraId="3940F33B" w14:textId="77777777" w:rsidR="00826663" w:rsidRPr="00301BCB" w:rsidRDefault="00826663" w:rsidP="00301BC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BBFFE1F" w14:textId="77777777" w:rsidR="00826663" w:rsidRPr="00301BCB" w:rsidRDefault="00301BCB" w:rsidP="00301BCB">
      <w:pPr>
        <w:ind w:left="84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2"/>
          <w:sz w:val="22"/>
          <w:szCs w:val="22"/>
        </w:rPr>
        <w:t>1980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9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301BCB">
        <w:rPr>
          <w:rFonts w:asciiTheme="minorHAnsi" w:hAnsiTheme="minorHAnsi" w:cstheme="minorHAnsi"/>
          <w:sz w:val="22"/>
          <w:szCs w:val="22"/>
        </w:rPr>
        <w:t xml:space="preserve">5      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ea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hus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>;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af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su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nt</w:t>
      </w:r>
    </w:p>
    <w:p w14:paraId="75D634C8" w14:textId="77777777" w:rsidR="00826663" w:rsidRPr="00301BCB" w:rsidRDefault="00826663" w:rsidP="00301BCB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D2A5854" w14:textId="6FCE2E92" w:rsidR="00826663" w:rsidRPr="00301BCB" w:rsidRDefault="00301BCB" w:rsidP="00301BCB">
      <w:pPr>
        <w:ind w:left="1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b/>
          <w:sz w:val="22"/>
          <w:szCs w:val="22"/>
        </w:rPr>
        <w:t>s</w:t>
      </w:r>
      <w:r w:rsidRPr="00301BCB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b/>
          <w:spacing w:val="-5"/>
          <w:sz w:val="22"/>
          <w:szCs w:val="22"/>
        </w:rPr>
        <w:t>a</w:t>
      </w:r>
      <w:r w:rsidRPr="00301BCB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301BCB">
        <w:rPr>
          <w:rFonts w:asciiTheme="minorHAnsi" w:hAnsiTheme="minorHAnsi" w:cstheme="minorHAnsi"/>
          <w:b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b/>
          <w:sz w:val="22"/>
          <w:szCs w:val="22"/>
        </w:rPr>
        <w:t>:</w:t>
      </w:r>
    </w:p>
    <w:p w14:paraId="3AF2DF72" w14:textId="53DD9BD0" w:rsidR="00826663" w:rsidRPr="00301BCB" w:rsidRDefault="00301BCB" w:rsidP="00301BCB">
      <w:pPr>
        <w:ind w:left="84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   </w:t>
      </w:r>
      <w:r w:rsidRPr="00301BCB">
        <w:rPr>
          <w:rFonts w:asciiTheme="minorHAnsi" w:eastAsia="Verdana" w:hAnsiTheme="minorHAnsi" w:cstheme="minorHAnsi"/>
          <w:spacing w:val="83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ipl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(A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1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01)</w:t>
      </w:r>
    </w:p>
    <w:p w14:paraId="602EA8FD" w14:textId="77AF4F4E" w:rsidR="00826663" w:rsidRPr="00301BCB" w:rsidRDefault="00301BCB" w:rsidP="00301BCB">
      <w:pPr>
        <w:ind w:left="84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   </w:t>
      </w:r>
      <w:r w:rsidRPr="00301BCB">
        <w:rPr>
          <w:rFonts w:asciiTheme="minorHAnsi" w:eastAsia="Verdana" w:hAnsiTheme="minorHAnsi" w:cstheme="minorHAnsi"/>
          <w:spacing w:val="83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po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tin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(A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3101)</w:t>
      </w:r>
    </w:p>
    <w:p w14:paraId="56D1386B" w14:textId="1B824DE3" w:rsidR="00826663" w:rsidRPr="00301BCB" w:rsidRDefault="00301BCB" w:rsidP="00301BCB">
      <w:pPr>
        <w:ind w:left="84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   </w:t>
      </w:r>
      <w:r w:rsidRPr="00301BCB">
        <w:rPr>
          <w:rFonts w:asciiTheme="minorHAnsi" w:eastAsia="Verdana" w:hAnsiTheme="minorHAnsi" w:cstheme="minorHAnsi"/>
          <w:spacing w:val="83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po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tin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(A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3111)</w:t>
      </w:r>
    </w:p>
    <w:p w14:paraId="2736A523" w14:textId="70F2BC54" w:rsidR="00826663" w:rsidRPr="00301BCB" w:rsidRDefault="00301BCB" w:rsidP="00301BCB">
      <w:pPr>
        <w:ind w:left="84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   </w:t>
      </w:r>
      <w:r w:rsidRPr="00301BCB">
        <w:rPr>
          <w:rFonts w:asciiTheme="minorHAnsi" w:eastAsia="Verdana" w:hAnsiTheme="minorHAnsi" w:cstheme="minorHAnsi"/>
          <w:spacing w:val="83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po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tin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z w:val="22"/>
          <w:szCs w:val="22"/>
        </w:rPr>
        <w:t>–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ist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ear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nin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(A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1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01</w:t>
      </w:r>
      <w:r w:rsidRPr="00301BCB">
        <w:rPr>
          <w:rFonts w:asciiTheme="minorHAnsi" w:hAnsiTheme="minorHAnsi" w:cstheme="minorHAnsi"/>
          <w:sz w:val="22"/>
          <w:szCs w:val="22"/>
        </w:rPr>
        <w:t>)</w:t>
      </w:r>
    </w:p>
    <w:p w14:paraId="57EFD874" w14:textId="2B2FCB91" w:rsidR="00826663" w:rsidRPr="00301BCB" w:rsidRDefault="00301BCB" w:rsidP="00301BCB">
      <w:pPr>
        <w:ind w:left="84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   </w:t>
      </w:r>
      <w:r w:rsidRPr="00301BCB">
        <w:rPr>
          <w:rFonts w:asciiTheme="minorHAnsi" w:eastAsia="Verdana" w:hAnsiTheme="minorHAnsi" w:cstheme="minorHAnsi"/>
          <w:spacing w:val="83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po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tin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z w:val="22"/>
          <w:szCs w:val="22"/>
        </w:rPr>
        <w:t>–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ist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ear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nin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(A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1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11)</w:t>
      </w:r>
    </w:p>
    <w:p w14:paraId="399B6021" w14:textId="63A146A0" w:rsidR="00826663" w:rsidRPr="00301BCB" w:rsidRDefault="00301BCB" w:rsidP="00301BCB">
      <w:pPr>
        <w:ind w:left="84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   </w:t>
      </w:r>
      <w:r w:rsidRPr="00301BCB">
        <w:rPr>
          <w:rFonts w:asciiTheme="minorHAnsi" w:eastAsia="Verdana" w:hAnsiTheme="minorHAnsi" w:cstheme="minorHAnsi"/>
          <w:spacing w:val="83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si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(A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5175</w:t>
      </w:r>
      <w:r w:rsidRPr="00301BCB">
        <w:rPr>
          <w:rFonts w:asciiTheme="minorHAnsi" w:hAnsiTheme="minorHAnsi" w:cstheme="minorHAnsi"/>
          <w:sz w:val="22"/>
          <w:szCs w:val="22"/>
        </w:rPr>
        <w:t>)</w:t>
      </w:r>
    </w:p>
    <w:p w14:paraId="254D7992" w14:textId="3D1F56DF" w:rsidR="00826663" w:rsidRPr="00301BCB" w:rsidRDefault="00301BCB" w:rsidP="00301BCB">
      <w:pPr>
        <w:ind w:left="84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   </w:t>
      </w:r>
      <w:r w:rsidRPr="00301BCB">
        <w:rPr>
          <w:rFonts w:asciiTheme="minorHAnsi" w:eastAsia="Verdana" w:hAnsiTheme="minorHAnsi" w:cstheme="minorHAnsi"/>
          <w:spacing w:val="83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ar</w:t>
      </w:r>
      <w:r w:rsidRPr="00301BCB">
        <w:rPr>
          <w:rFonts w:asciiTheme="minorHAnsi" w:hAnsiTheme="minorHAnsi" w:cstheme="minorHAnsi"/>
          <w:sz w:val="22"/>
          <w:szCs w:val="22"/>
        </w:rPr>
        <w:t>: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earc</w:t>
      </w:r>
      <w:r w:rsidRPr="00301BCB">
        <w:rPr>
          <w:rFonts w:asciiTheme="minorHAnsi" w:hAnsiTheme="minorHAnsi" w:cstheme="minorHAnsi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(A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6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696</w:t>
      </w:r>
      <w:r w:rsidRPr="00301BCB">
        <w:rPr>
          <w:rFonts w:asciiTheme="minorHAnsi" w:hAnsiTheme="minorHAnsi" w:cstheme="minorHAnsi"/>
          <w:sz w:val="22"/>
          <w:szCs w:val="22"/>
        </w:rPr>
        <w:t>)</w:t>
      </w:r>
    </w:p>
    <w:p w14:paraId="5D07D0A8" w14:textId="76546E51" w:rsidR="00826663" w:rsidRPr="00301BCB" w:rsidRDefault="00301BCB" w:rsidP="00301BCB">
      <w:pPr>
        <w:ind w:left="84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   </w:t>
      </w:r>
      <w:r w:rsidRPr="00301BCB">
        <w:rPr>
          <w:rFonts w:asciiTheme="minorHAnsi" w:eastAsia="Verdana" w:hAnsiTheme="minorHAnsi" w:cstheme="minorHAnsi"/>
          <w:spacing w:val="83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ar</w:t>
      </w:r>
      <w:r w:rsidRPr="00301BCB">
        <w:rPr>
          <w:rFonts w:asciiTheme="minorHAnsi" w:hAnsiTheme="minorHAnsi" w:cstheme="minorHAnsi"/>
          <w:sz w:val="22"/>
          <w:szCs w:val="22"/>
        </w:rPr>
        <w:t>: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earc</w:t>
      </w:r>
      <w:r w:rsidRPr="00301BCB">
        <w:rPr>
          <w:rFonts w:asciiTheme="minorHAnsi" w:hAnsiTheme="minorHAnsi" w:cstheme="minorHAnsi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(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6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8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96)</w:t>
      </w:r>
    </w:p>
    <w:p w14:paraId="0FDCA5B6" w14:textId="77777777" w:rsidR="00826663" w:rsidRPr="00301BCB" w:rsidRDefault="00301BCB" w:rsidP="00301BCB">
      <w:pPr>
        <w:ind w:left="840"/>
        <w:rPr>
          <w:rFonts w:asciiTheme="minorHAnsi" w:hAnsiTheme="minorHAnsi" w:cstheme="minorHAnsi"/>
          <w:sz w:val="22"/>
          <w:szCs w:val="22"/>
        </w:rPr>
        <w:sectPr w:rsidR="00826663" w:rsidRPr="00301BCB">
          <w:pgSz w:w="12240" w:h="15840"/>
          <w:pgMar w:top="920" w:right="1700" w:bottom="280" w:left="1320" w:header="720" w:footer="720" w:gutter="0"/>
          <w:cols w:space="720"/>
        </w:sect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   </w:t>
      </w:r>
      <w:r w:rsidRPr="00301BCB">
        <w:rPr>
          <w:rFonts w:asciiTheme="minorHAnsi" w:eastAsia="Verdana" w:hAnsiTheme="minorHAnsi" w:cstheme="minorHAnsi"/>
          <w:spacing w:val="83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ar</w:t>
      </w:r>
      <w:r w:rsidRPr="00301BCB">
        <w:rPr>
          <w:rFonts w:asciiTheme="minorHAnsi" w:hAnsiTheme="minorHAnsi" w:cstheme="minorHAnsi"/>
          <w:sz w:val="22"/>
          <w:szCs w:val="22"/>
        </w:rPr>
        <w:t>: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it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earc</w:t>
      </w:r>
      <w:r w:rsidRPr="00301BCB">
        <w:rPr>
          <w:rFonts w:asciiTheme="minorHAnsi" w:hAnsiTheme="minorHAnsi" w:cstheme="minorHAnsi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(A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69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3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301BCB">
        <w:rPr>
          <w:rFonts w:asciiTheme="minorHAnsi" w:hAnsiTheme="minorHAnsi" w:cstheme="minorHAnsi"/>
          <w:sz w:val="22"/>
          <w:szCs w:val="22"/>
        </w:rPr>
        <w:t>)</w:t>
      </w:r>
    </w:p>
    <w:p w14:paraId="1ECDE114" w14:textId="77777777" w:rsidR="00826663" w:rsidRPr="00301BCB" w:rsidRDefault="00301BCB" w:rsidP="00301BCB">
      <w:pPr>
        <w:spacing w:before="68"/>
        <w:ind w:left="1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b/>
          <w:spacing w:val="-5"/>
          <w:sz w:val="22"/>
          <w:szCs w:val="22"/>
        </w:rPr>
        <w:lastRenderedPageBreak/>
        <w:t>P</w:t>
      </w:r>
      <w:r w:rsidRPr="00301BCB">
        <w:rPr>
          <w:rFonts w:asciiTheme="minorHAnsi" w:hAnsiTheme="minorHAnsi" w:cstheme="minorHAnsi"/>
          <w:b/>
          <w:spacing w:val="-1"/>
          <w:sz w:val="22"/>
          <w:szCs w:val="22"/>
        </w:rPr>
        <w:t>ub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li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b/>
          <w:spacing w:val="-6"/>
          <w:sz w:val="22"/>
          <w:szCs w:val="22"/>
        </w:rPr>
        <w:t>t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b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b/>
          <w:sz w:val="22"/>
          <w:szCs w:val="22"/>
        </w:rPr>
        <w:t>:</w:t>
      </w:r>
    </w:p>
    <w:p w14:paraId="5B408B50" w14:textId="77777777" w:rsidR="00826663" w:rsidRPr="00301BCB" w:rsidRDefault="00826663" w:rsidP="00301BC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62D6E1A" w14:textId="77777777" w:rsidR="00826663" w:rsidRPr="00301BCB" w:rsidRDefault="00301BCB" w:rsidP="00301BCB">
      <w:pPr>
        <w:ind w:left="1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ik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im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ar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Mo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(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1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6</w:t>
      </w:r>
      <w:r w:rsidRPr="00301BCB">
        <w:rPr>
          <w:rFonts w:asciiTheme="minorHAnsi" w:hAnsiTheme="minorHAnsi" w:cstheme="minorHAnsi"/>
          <w:sz w:val="22"/>
          <w:szCs w:val="22"/>
        </w:rPr>
        <w:t>)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“A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sts</w:t>
      </w:r>
      <w:r w:rsidRPr="00301BCB">
        <w:rPr>
          <w:rFonts w:asciiTheme="minorHAnsi" w:hAnsiTheme="minorHAnsi" w:cstheme="minorHAnsi"/>
          <w:sz w:val="22"/>
          <w:szCs w:val="22"/>
        </w:rPr>
        <w:t>’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re-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x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om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</w:p>
    <w:p w14:paraId="27E5C6D2" w14:textId="77777777" w:rsidR="00826663" w:rsidRPr="00301BCB" w:rsidRDefault="00301BCB" w:rsidP="00301BCB">
      <w:pPr>
        <w:ind w:left="48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reca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st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th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x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xp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ns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301BCB">
        <w:rPr>
          <w:rFonts w:asciiTheme="minorHAnsi" w:hAnsiTheme="minorHAnsi" w:cstheme="minorHAnsi"/>
          <w:sz w:val="22"/>
          <w:szCs w:val="22"/>
        </w:rPr>
        <w:t>”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Rev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i/>
          <w:sz w:val="22"/>
          <w:szCs w:val="22"/>
        </w:rPr>
        <w:t>w</w:t>
      </w:r>
      <w:r w:rsidRPr="00301BCB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i/>
          <w:sz w:val="22"/>
          <w:szCs w:val="22"/>
        </w:rPr>
        <w:t>f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i/>
          <w:sz w:val="22"/>
          <w:szCs w:val="22"/>
        </w:rPr>
        <w:t>g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S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tu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d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i/>
          <w:sz w:val="22"/>
          <w:szCs w:val="22"/>
        </w:rPr>
        <w:t>,</w:t>
      </w:r>
      <w:r w:rsidRPr="00301BCB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um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1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5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301BCB">
        <w:rPr>
          <w:rFonts w:asciiTheme="minorHAnsi" w:hAnsiTheme="minorHAnsi" w:cstheme="minorHAnsi"/>
          <w:sz w:val="22"/>
          <w:szCs w:val="22"/>
        </w:rPr>
        <w:t>-</w:t>
      </w:r>
    </w:p>
    <w:p w14:paraId="350924EE" w14:textId="77777777" w:rsidR="00826663" w:rsidRPr="00301BCB" w:rsidRDefault="00301BCB" w:rsidP="00301BCB">
      <w:pPr>
        <w:ind w:left="48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2"/>
          <w:sz w:val="22"/>
          <w:szCs w:val="22"/>
        </w:rPr>
        <w:t>595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</w:p>
    <w:p w14:paraId="3ADA929B" w14:textId="77777777" w:rsidR="00826663" w:rsidRPr="00301BCB" w:rsidRDefault="00826663" w:rsidP="00301BC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E371D79" w14:textId="77777777" w:rsidR="00826663" w:rsidRPr="00301BCB" w:rsidRDefault="00301BCB" w:rsidP="00301BCB">
      <w:pPr>
        <w:ind w:left="1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Gre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no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ar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(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1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301BCB">
        <w:rPr>
          <w:rFonts w:asciiTheme="minorHAnsi" w:hAnsiTheme="minorHAnsi" w:cstheme="minorHAnsi"/>
          <w:sz w:val="22"/>
          <w:szCs w:val="22"/>
        </w:rPr>
        <w:t>)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“T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Effec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um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th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</w:p>
    <w:p w14:paraId="53728AA4" w14:textId="77777777" w:rsidR="00826663" w:rsidRPr="00301BCB" w:rsidRDefault="00301BCB" w:rsidP="00301BCB">
      <w:pPr>
        <w:ind w:left="48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eac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Ear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s,</w:t>
      </w:r>
      <w:r w:rsidRPr="00301BCB">
        <w:rPr>
          <w:rFonts w:asciiTheme="minorHAnsi" w:hAnsiTheme="minorHAnsi" w:cstheme="minorHAnsi"/>
          <w:sz w:val="22"/>
          <w:szCs w:val="22"/>
        </w:rPr>
        <w:t>”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A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v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an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ce</w:t>
      </w:r>
      <w:r w:rsidRPr="00301BCB">
        <w:rPr>
          <w:rFonts w:asciiTheme="minorHAnsi" w:hAnsiTheme="minorHAnsi" w:cstheme="minorHAnsi"/>
          <w:i/>
          <w:sz w:val="22"/>
          <w:szCs w:val="22"/>
        </w:rPr>
        <w:t>s</w:t>
      </w:r>
      <w:r w:rsidRPr="00301BCB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i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ou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ti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v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ol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9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pp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1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95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4.</w:t>
      </w:r>
    </w:p>
    <w:p w14:paraId="6C3D8DC4" w14:textId="77777777" w:rsidR="00826663" w:rsidRPr="00301BCB" w:rsidRDefault="00826663" w:rsidP="00301BC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0749064" w14:textId="77777777" w:rsidR="00826663" w:rsidRPr="00301BCB" w:rsidRDefault="00301BCB" w:rsidP="00301BCB">
      <w:pPr>
        <w:ind w:left="1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Gre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z w:val="22"/>
          <w:szCs w:val="22"/>
        </w:rPr>
        <w:t>J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ar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M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Mo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(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2013</w:t>
      </w:r>
      <w:r w:rsidRPr="00301BCB">
        <w:rPr>
          <w:rFonts w:asciiTheme="minorHAnsi" w:hAnsiTheme="minorHAnsi" w:cstheme="minorHAnsi"/>
          <w:sz w:val="22"/>
          <w:szCs w:val="22"/>
        </w:rPr>
        <w:t>)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“T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Effec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Ear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</w:p>
    <w:p w14:paraId="62D40D4A" w14:textId="77777777" w:rsidR="00826663" w:rsidRPr="00301BCB" w:rsidRDefault="00301BCB" w:rsidP="00301BCB">
      <w:pPr>
        <w:ind w:left="48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iquid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301BCB">
        <w:rPr>
          <w:rFonts w:asciiTheme="minorHAnsi" w:hAnsiTheme="minorHAnsi" w:cstheme="minorHAnsi"/>
          <w:sz w:val="22"/>
          <w:szCs w:val="22"/>
        </w:rPr>
        <w:t>”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G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loba</w:t>
      </w:r>
      <w:r w:rsidRPr="00301BCB">
        <w:rPr>
          <w:rFonts w:asciiTheme="minorHAnsi" w:hAnsiTheme="minorHAnsi" w:cstheme="minorHAnsi"/>
          <w:i/>
          <w:sz w:val="22"/>
          <w:szCs w:val="22"/>
        </w:rPr>
        <w:t>l</w:t>
      </w:r>
      <w:r w:rsidRPr="00301BCB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i/>
          <w:sz w:val="22"/>
          <w:szCs w:val="22"/>
        </w:rPr>
        <w:t>s</w:t>
      </w:r>
      <w:r w:rsidRPr="00301BCB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an</w:t>
      </w:r>
      <w:r w:rsidRPr="00301BCB">
        <w:rPr>
          <w:rFonts w:asciiTheme="minorHAnsi" w:hAnsiTheme="minorHAnsi" w:cstheme="minorHAnsi"/>
          <w:i/>
          <w:sz w:val="22"/>
          <w:szCs w:val="22"/>
        </w:rPr>
        <w:t>d</w:t>
      </w:r>
      <w:r w:rsidRPr="00301BCB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nan</w:t>
      </w:r>
      <w:r w:rsidRPr="00301BCB">
        <w:rPr>
          <w:rFonts w:asciiTheme="minorHAnsi" w:hAnsiTheme="minorHAnsi" w:cstheme="minorHAnsi"/>
          <w:i/>
          <w:spacing w:val="-6"/>
          <w:sz w:val="22"/>
          <w:szCs w:val="22"/>
        </w:rPr>
        <w:t>c</w:t>
      </w:r>
      <w:r w:rsidRPr="00301BCB">
        <w:rPr>
          <w:rFonts w:asciiTheme="minorHAnsi" w:hAnsiTheme="minorHAnsi" w:cstheme="minorHAnsi"/>
          <w:i/>
          <w:sz w:val="22"/>
          <w:szCs w:val="22"/>
        </w:rPr>
        <w:t>e</w:t>
      </w:r>
      <w:r w:rsidRPr="00301BCB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Rev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w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vo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um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1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p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116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13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7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</w:p>
    <w:p w14:paraId="7C0EBC3A" w14:textId="77777777" w:rsidR="00826663" w:rsidRPr="00301BCB" w:rsidRDefault="00826663" w:rsidP="00301BC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C57EFEF" w14:textId="77777777" w:rsidR="00826663" w:rsidRPr="00301BCB" w:rsidRDefault="00301BCB" w:rsidP="00301BCB">
      <w:pPr>
        <w:ind w:left="480" w:right="276" w:hanging="36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ll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thk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tth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boh</w:t>
      </w:r>
      <w:r w:rsidRPr="00301BCB">
        <w:rPr>
          <w:rFonts w:asciiTheme="minorHAnsi" w:hAnsiTheme="minorHAnsi" w:cstheme="minorHAnsi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Z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(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13</w:t>
      </w:r>
      <w:r w:rsidRPr="00301BCB">
        <w:rPr>
          <w:rFonts w:asciiTheme="minorHAnsi" w:hAnsiTheme="minorHAnsi" w:cstheme="minorHAnsi"/>
          <w:sz w:val="22"/>
          <w:szCs w:val="22"/>
        </w:rPr>
        <w:t>)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“O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bj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iv</w:t>
      </w:r>
      <w:r w:rsidRPr="00301BCB">
        <w:rPr>
          <w:rFonts w:asciiTheme="minorHAnsi" w:hAnsiTheme="minorHAnsi" w:cstheme="minorHAnsi"/>
          <w:sz w:val="22"/>
          <w:szCs w:val="22"/>
        </w:rPr>
        <w:t xml:space="preserve">e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tiv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erce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ion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Ear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ost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-Ear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nno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 xml:space="preserve">nt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Dr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t,</w:t>
      </w:r>
      <w:r w:rsidRPr="00301BCB">
        <w:rPr>
          <w:rFonts w:asciiTheme="minorHAnsi" w:hAnsiTheme="minorHAnsi" w:cstheme="minorHAnsi"/>
          <w:sz w:val="22"/>
          <w:szCs w:val="22"/>
        </w:rPr>
        <w:t>”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un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i/>
          <w:sz w:val="22"/>
          <w:szCs w:val="22"/>
        </w:rPr>
        <w:t>g</w:t>
      </w:r>
      <w:r w:rsidRPr="00301BCB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an</w:t>
      </w:r>
      <w:r w:rsidRPr="00301BCB">
        <w:rPr>
          <w:rFonts w:asciiTheme="minorHAnsi" w:hAnsiTheme="minorHAnsi" w:cstheme="minorHAnsi"/>
          <w:i/>
          <w:sz w:val="22"/>
          <w:szCs w:val="22"/>
        </w:rPr>
        <w:t>d</w:t>
      </w:r>
      <w:r w:rsidRPr="00301BCB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nan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ce</w:t>
      </w:r>
      <w:r w:rsidRPr="00301BCB">
        <w:rPr>
          <w:rFonts w:asciiTheme="minorHAnsi" w:hAnsiTheme="minorHAnsi" w:cstheme="minorHAnsi"/>
          <w:i/>
          <w:sz w:val="22"/>
          <w:szCs w:val="22"/>
        </w:rPr>
        <w:t>,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54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pp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334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</w:p>
    <w:p w14:paraId="349C8F33" w14:textId="77777777" w:rsidR="00826663" w:rsidRPr="00301BCB" w:rsidRDefault="00826663" w:rsidP="00301BC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52E562A" w14:textId="77777777" w:rsidR="00826663" w:rsidRPr="00301BCB" w:rsidRDefault="00301BCB" w:rsidP="00301BCB">
      <w:pPr>
        <w:ind w:left="480" w:right="767" w:hanging="36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ik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z w:val="22"/>
          <w:szCs w:val="22"/>
        </w:rPr>
        <w:t>J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-K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ar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M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Mo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(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2010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)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“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Ar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st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ik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ly</w:t>
      </w:r>
      <w:r w:rsidRPr="00301B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 xml:space="preserve">o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ollo</w:t>
      </w:r>
      <w:r w:rsidRPr="00301BCB">
        <w:rPr>
          <w:rFonts w:asciiTheme="minorHAnsi" w:hAnsiTheme="minorHAnsi" w:cstheme="minorHAnsi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w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Ow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1"/>
          <w:sz w:val="22"/>
          <w:szCs w:val="22"/>
        </w:rPr>
        <w:t>?</w:t>
      </w:r>
      <w:r w:rsidRPr="00301BCB">
        <w:rPr>
          <w:rFonts w:asciiTheme="minorHAnsi" w:hAnsiTheme="minorHAnsi" w:cstheme="minorHAnsi"/>
          <w:sz w:val="22"/>
          <w:szCs w:val="22"/>
        </w:rPr>
        <w:t>”</w:t>
      </w:r>
      <w:r w:rsidRPr="00301BCB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J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ourn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a</w:t>
      </w:r>
      <w:r w:rsidRPr="00301BCB">
        <w:rPr>
          <w:rFonts w:asciiTheme="minorHAnsi" w:hAnsiTheme="minorHAnsi" w:cstheme="minorHAnsi"/>
          <w:i/>
          <w:sz w:val="22"/>
          <w:szCs w:val="22"/>
        </w:rPr>
        <w:t>l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i/>
          <w:sz w:val="22"/>
          <w:szCs w:val="22"/>
        </w:rPr>
        <w:t>f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ou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ng</w:t>
      </w:r>
      <w:r w:rsidRPr="00301BCB">
        <w:rPr>
          <w:rFonts w:asciiTheme="minorHAnsi" w:hAnsiTheme="minorHAnsi" w:cstheme="minorHAnsi"/>
          <w:i/>
          <w:sz w:val="22"/>
          <w:szCs w:val="22"/>
        </w:rPr>
        <w:t>,</w:t>
      </w:r>
      <w:r w:rsidRPr="00301BCB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A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udi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i/>
          <w:sz w:val="22"/>
          <w:szCs w:val="22"/>
        </w:rPr>
        <w:t>g</w:t>
      </w:r>
      <w:r w:rsidRPr="00301BCB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 xml:space="preserve">and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inan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ce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lum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25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no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2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pp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171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00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</w:p>
    <w:p w14:paraId="0DAC83C5" w14:textId="77777777" w:rsidR="00826663" w:rsidRPr="00301BCB" w:rsidRDefault="00826663" w:rsidP="00301BC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E47CF72" w14:textId="77777777" w:rsidR="00826663" w:rsidRPr="00301BCB" w:rsidRDefault="00301BCB" w:rsidP="00301BCB">
      <w:pPr>
        <w:ind w:left="480" w:right="78" w:hanging="360"/>
        <w:jc w:val="both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ar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(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)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“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it</w:t>
      </w:r>
      <w:r w:rsidRPr="00301BCB">
        <w:rPr>
          <w:rFonts w:asciiTheme="minorHAnsi" w:hAnsiTheme="minorHAnsi" w:cstheme="minorHAnsi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Tra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nsp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are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301BCB">
        <w:rPr>
          <w:rFonts w:asciiTheme="minorHAnsi" w:hAnsiTheme="minorHAnsi" w:cstheme="minorHAnsi"/>
          <w:sz w:val="22"/>
          <w:szCs w:val="22"/>
        </w:rPr>
        <w:t xml:space="preserve">-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GAA</w:t>
      </w:r>
      <w:r w:rsidRPr="00301BCB">
        <w:rPr>
          <w:rFonts w:asciiTheme="minorHAnsi" w:hAnsiTheme="minorHAnsi" w:cstheme="minorHAnsi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re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z w:val="22"/>
          <w:szCs w:val="22"/>
        </w:rPr>
        <w:t>by</w:t>
      </w:r>
      <w:r w:rsidRPr="00301BC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nv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stm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(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)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301BCB">
        <w:rPr>
          <w:rFonts w:asciiTheme="minorHAnsi" w:hAnsiTheme="minorHAnsi" w:cstheme="minorHAnsi"/>
          <w:sz w:val="22"/>
          <w:szCs w:val="22"/>
        </w:rPr>
        <w:t>”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i/>
          <w:sz w:val="22"/>
          <w:szCs w:val="22"/>
        </w:rPr>
        <w:t>e</w:t>
      </w:r>
      <w:r w:rsidRPr="00301BCB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nt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z w:val="22"/>
          <w:szCs w:val="22"/>
        </w:rPr>
        <w:t>g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Rev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01BCB">
        <w:rPr>
          <w:rFonts w:asciiTheme="minorHAnsi" w:hAnsiTheme="minorHAnsi" w:cstheme="minorHAnsi"/>
          <w:i/>
          <w:sz w:val="22"/>
          <w:szCs w:val="22"/>
        </w:rPr>
        <w:t>,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</w:p>
    <w:p w14:paraId="13EE08B5" w14:textId="77777777" w:rsidR="00826663" w:rsidRPr="00301BCB" w:rsidRDefault="00301BCB" w:rsidP="00301BCB">
      <w:pPr>
        <w:ind w:left="48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2"/>
          <w:sz w:val="22"/>
          <w:szCs w:val="22"/>
        </w:rPr>
        <w:t>83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pp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271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301.</w:t>
      </w:r>
    </w:p>
    <w:p w14:paraId="2DD0B563" w14:textId="77777777" w:rsidR="00826663" w:rsidRPr="00301BCB" w:rsidRDefault="00826663" w:rsidP="00301BC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ACB6232" w14:textId="77777777" w:rsidR="00826663" w:rsidRPr="00301BCB" w:rsidRDefault="00301BCB" w:rsidP="00301BCB">
      <w:pPr>
        <w:ind w:left="480" w:right="314" w:hanging="36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we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ar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01BCB">
        <w:rPr>
          <w:rFonts w:asciiTheme="minorHAnsi" w:hAnsiTheme="minorHAnsi" w:cstheme="minorHAnsi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-Harr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is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(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002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)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“T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he Rol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tin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i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tin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ondho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er-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are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ld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 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ivid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du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De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ts.</w:t>
      </w:r>
      <w:r w:rsidRPr="00301BCB">
        <w:rPr>
          <w:rFonts w:asciiTheme="minorHAnsi" w:hAnsiTheme="minorHAnsi" w:cstheme="minorHAnsi"/>
          <w:sz w:val="22"/>
          <w:szCs w:val="22"/>
        </w:rPr>
        <w:t>”</w:t>
      </w:r>
      <w:r w:rsidRPr="00301BCB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i/>
          <w:sz w:val="22"/>
          <w:szCs w:val="22"/>
        </w:rPr>
        <w:t>e</w:t>
      </w:r>
      <w:r w:rsidRPr="00301BCB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oun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i/>
          <w:sz w:val="22"/>
          <w:szCs w:val="22"/>
        </w:rPr>
        <w:t>g</w:t>
      </w:r>
      <w:r w:rsidRPr="00301BCB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Rev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77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no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pp.</w:t>
      </w:r>
    </w:p>
    <w:p w14:paraId="2782D9BA" w14:textId="77777777" w:rsidR="00826663" w:rsidRPr="00301BCB" w:rsidRDefault="00301BCB" w:rsidP="00301BCB">
      <w:pPr>
        <w:ind w:left="48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2"/>
          <w:sz w:val="22"/>
          <w:szCs w:val="22"/>
        </w:rPr>
        <w:t>867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89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</w:p>
    <w:p w14:paraId="61E78BEF" w14:textId="77777777" w:rsidR="00826663" w:rsidRPr="00301BCB" w:rsidRDefault="00826663" w:rsidP="00301BC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AF04816" w14:textId="77777777" w:rsidR="00826663" w:rsidRPr="00301BCB" w:rsidRDefault="00301BCB" w:rsidP="00301BCB">
      <w:pPr>
        <w:ind w:left="480" w:right="74" w:hanging="360"/>
        <w:jc w:val="both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ar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(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2002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)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“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wee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301BCB">
        <w:rPr>
          <w:rFonts w:asciiTheme="minorHAnsi" w:hAnsiTheme="minorHAnsi" w:cstheme="minorHAnsi"/>
          <w:sz w:val="22"/>
          <w:szCs w:val="22"/>
        </w:rPr>
        <w:t>5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01BCB">
        <w:rPr>
          <w:rFonts w:asciiTheme="minorHAnsi" w:hAnsiTheme="minorHAnsi" w:cstheme="minorHAnsi"/>
          <w:sz w:val="22"/>
          <w:szCs w:val="22"/>
        </w:rPr>
        <w:t xml:space="preserve">s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fr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isk.</w:t>
      </w:r>
      <w:r w:rsidRPr="00301BCB">
        <w:rPr>
          <w:rFonts w:asciiTheme="minorHAnsi" w:hAnsiTheme="minorHAnsi" w:cstheme="minorHAnsi"/>
          <w:sz w:val="22"/>
          <w:szCs w:val="22"/>
        </w:rPr>
        <w:t>”</w:t>
      </w:r>
      <w:r w:rsidRPr="00301BCB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J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ou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r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na</w:t>
      </w:r>
      <w:r w:rsidRPr="00301BCB">
        <w:rPr>
          <w:rFonts w:asciiTheme="minorHAnsi" w:hAnsiTheme="minorHAnsi" w:cstheme="minorHAnsi"/>
          <w:i/>
          <w:sz w:val="22"/>
          <w:szCs w:val="22"/>
        </w:rPr>
        <w:t>l</w:t>
      </w:r>
      <w:r w:rsidRPr="00301BCB">
        <w:rPr>
          <w:rFonts w:asciiTheme="minorHAnsi" w:hAnsiTheme="minorHAnsi" w:cstheme="minorHAnsi"/>
          <w:i/>
          <w:spacing w:val="-1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i/>
          <w:sz w:val="22"/>
          <w:szCs w:val="22"/>
        </w:rPr>
        <w:t>f</w:t>
      </w:r>
      <w:r w:rsidRPr="00301BCB">
        <w:rPr>
          <w:rFonts w:asciiTheme="minorHAnsi" w:hAnsiTheme="minorHAnsi" w:cstheme="minorHAnsi"/>
          <w:i/>
          <w:spacing w:val="-1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B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i/>
          <w:sz w:val="22"/>
          <w:szCs w:val="22"/>
        </w:rPr>
        <w:t>s</w:t>
      </w:r>
      <w:r w:rsidRPr="00301BCB">
        <w:rPr>
          <w:rFonts w:asciiTheme="minorHAnsi" w:hAnsiTheme="minorHAnsi" w:cstheme="minorHAnsi"/>
          <w:i/>
          <w:spacing w:val="-1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F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a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i/>
          <w:sz w:val="22"/>
          <w:szCs w:val="22"/>
        </w:rPr>
        <w:t>e</w:t>
      </w:r>
      <w:r w:rsidRPr="00301BCB">
        <w:rPr>
          <w:rFonts w:asciiTheme="minorHAnsi" w:hAnsiTheme="minorHAnsi" w:cstheme="minorHAnsi"/>
          <w:i/>
          <w:spacing w:val="-13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a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z w:val="22"/>
          <w:szCs w:val="22"/>
        </w:rPr>
        <w:t>d</w:t>
      </w:r>
      <w:r w:rsidRPr="00301BCB">
        <w:rPr>
          <w:rFonts w:asciiTheme="minorHAnsi" w:hAnsiTheme="minorHAnsi" w:cstheme="minorHAnsi"/>
          <w:i/>
          <w:spacing w:val="-1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ou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ng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vo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um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29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</w:p>
    <w:p w14:paraId="3F0A3BEC" w14:textId="77777777" w:rsidR="00826663" w:rsidRPr="00301BCB" w:rsidRDefault="00301BCB" w:rsidP="00301BCB">
      <w:pPr>
        <w:ind w:left="48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z w:val="22"/>
          <w:szCs w:val="22"/>
        </w:rPr>
        <w:t>5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z w:val="22"/>
          <w:szCs w:val="22"/>
        </w:rPr>
        <w:t>&amp;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6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8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80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5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</w:p>
    <w:p w14:paraId="06A9B4F7" w14:textId="77777777" w:rsidR="00826663" w:rsidRPr="00301BCB" w:rsidRDefault="00826663" w:rsidP="00301BC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7900E3F" w14:textId="77777777" w:rsidR="00826663" w:rsidRPr="00301BCB" w:rsidRDefault="00301BCB" w:rsidP="00301BCB">
      <w:pPr>
        <w:ind w:left="480" w:right="69" w:hanging="360"/>
        <w:jc w:val="both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 xml:space="preserve">d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ar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z w:val="22"/>
          <w:szCs w:val="22"/>
        </w:rPr>
        <w:t xml:space="preserve">.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(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001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)</w:t>
      </w:r>
      <w:r w:rsidRPr="00301BCB">
        <w:rPr>
          <w:rFonts w:asciiTheme="minorHAnsi" w:hAnsiTheme="minorHAnsi" w:cstheme="minorHAnsi"/>
          <w:sz w:val="22"/>
          <w:szCs w:val="22"/>
        </w:rPr>
        <w:t xml:space="preserve">.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“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ook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 xml:space="preserve">t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nt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 xml:space="preserve">ty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z w:val="22"/>
          <w:szCs w:val="22"/>
        </w:rPr>
        <w:t xml:space="preserve">s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 xml:space="preserve">n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xp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Ear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s.</w:t>
      </w:r>
      <w:r w:rsidRPr="00301BCB">
        <w:rPr>
          <w:rFonts w:asciiTheme="minorHAnsi" w:hAnsiTheme="minorHAnsi" w:cstheme="minorHAnsi"/>
          <w:sz w:val="22"/>
          <w:szCs w:val="22"/>
        </w:rPr>
        <w:t>”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J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ourn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a</w:t>
      </w:r>
      <w:r w:rsidRPr="00301BCB">
        <w:rPr>
          <w:rFonts w:asciiTheme="minorHAnsi" w:hAnsiTheme="minorHAnsi" w:cstheme="minorHAnsi"/>
          <w:i/>
          <w:sz w:val="22"/>
          <w:szCs w:val="22"/>
        </w:rPr>
        <w:t>l</w:t>
      </w:r>
      <w:r w:rsidRPr="00301BCB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i/>
          <w:sz w:val="22"/>
          <w:szCs w:val="22"/>
        </w:rPr>
        <w:t xml:space="preserve">f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ou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tin</w:t>
      </w:r>
      <w:r w:rsidRPr="00301BCB">
        <w:rPr>
          <w:rFonts w:asciiTheme="minorHAnsi" w:hAnsiTheme="minorHAnsi" w:cstheme="minorHAnsi"/>
          <w:i/>
          <w:sz w:val="22"/>
          <w:szCs w:val="22"/>
        </w:rPr>
        <w:t xml:space="preserve">g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i/>
          <w:spacing w:val="-6"/>
          <w:sz w:val="22"/>
          <w:szCs w:val="22"/>
        </w:rPr>
        <w:t>e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ar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z w:val="22"/>
          <w:szCs w:val="22"/>
        </w:rPr>
        <w:t xml:space="preserve">,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lum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9,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no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pp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197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219.</w:t>
      </w:r>
    </w:p>
    <w:p w14:paraId="2C7F484D" w14:textId="77777777" w:rsidR="00826663" w:rsidRPr="00301BCB" w:rsidRDefault="00826663" w:rsidP="00301BC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A057B67" w14:textId="77777777" w:rsidR="00826663" w:rsidRPr="00301BCB" w:rsidRDefault="00301BCB" w:rsidP="00301BCB">
      <w:pPr>
        <w:ind w:left="480" w:right="73" w:hanging="360"/>
        <w:jc w:val="both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2"/>
          <w:sz w:val="22"/>
          <w:szCs w:val="22"/>
        </w:rPr>
        <w:t>Ri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ar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Joh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Ne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ll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(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01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)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“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Va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 xml:space="preserve">f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rre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rwar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01BCB">
        <w:rPr>
          <w:rFonts w:asciiTheme="minorHAnsi" w:hAnsiTheme="minorHAnsi" w:cstheme="minorHAnsi"/>
          <w:sz w:val="22"/>
          <w:szCs w:val="22"/>
        </w:rPr>
        <w:t xml:space="preserve">-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ookin</w:t>
      </w:r>
      <w:r w:rsidRPr="00301BCB">
        <w:rPr>
          <w:rFonts w:asciiTheme="minorHAnsi" w:hAnsiTheme="minorHAnsi" w:cstheme="minorHAnsi"/>
          <w:sz w:val="22"/>
          <w:szCs w:val="22"/>
        </w:rPr>
        <w:t xml:space="preserve">g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ount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 xml:space="preserve">n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qu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 xml:space="preserve">t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o a</w:t>
      </w:r>
      <w:r w:rsidRPr="00301B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301BCB">
        <w:rPr>
          <w:rFonts w:asciiTheme="minorHAnsi" w:hAnsiTheme="minorHAnsi" w:cstheme="minorHAnsi"/>
          <w:sz w:val="22"/>
          <w:szCs w:val="22"/>
        </w:rPr>
        <w:t>”</w:t>
      </w:r>
      <w:r w:rsidRPr="00301B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v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an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ce</w:t>
      </w:r>
      <w:r w:rsidRPr="00301BCB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oun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ing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vo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um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18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195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220.</w:t>
      </w:r>
    </w:p>
    <w:p w14:paraId="2F5BF88F" w14:textId="77777777" w:rsidR="00826663" w:rsidRPr="00301BCB" w:rsidRDefault="00826663" w:rsidP="00301BC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65B4D21" w14:textId="77777777" w:rsidR="00826663" w:rsidRPr="00301BCB" w:rsidRDefault="00301BCB" w:rsidP="00301BCB">
      <w:pPr>
        <w:ind w:left="480" w:right="73" w:hanging="360"/>
        <w:jc w:val="both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we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 xml:space="preserve">.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01BCB">
        <w:rPr>
          <w:rFonts w:asciiTheme="minorHAnsi" w:hAnsiTheme="minorHAnsi" w:cstheme="minorHAnsi"/>
          <w:sz w:val="22"/>
          <w:szCs w:val="22"/>
        </w:rPr>
        <w:t xml:space="preserve">,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z w:val="22"/>
          <w:szCs w:val="22"/>
        </w:rPr>
        <w:t xml:space="preserve">.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 xml:space="preserve">s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aef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(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000</w:t>
      </w:r>
      <w:r w:rsidRPr="00301BCB">
        <w:rPr>
          <w:rFonts w:asciiTheme="minorHAnsi" w:hAnsiTheme="minorHAnsi" w:cstheme="minorHAnsi"/>
          <w:sz w:val="22"/>
          <w:szCs w:val="22"/>
        </w:rPr>
        <w:t>)</w:t>
      </w:r>
      <w:r w:rsidRPr="00301B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“Ac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z w:val="22"/>
          <w:szCs w:val="22"/>
        </w:rPr>
        <w:t xml:space="preserve">g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 xml:space="preserve">m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th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Va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lu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z w:val="22"/>
          <w:szCs w:val="22"/>
        </w:rPr>
        <w:t xml:space="preserve">g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umb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 xml:space="preserve">: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vi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th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lth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(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19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9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6</w:t>
      </w:r>
      <w:r w:rsidRPr="00301BCB">
        <w:rPr>
          <w:rFonts w:asciiTheme="minorHAnsi" w:hAnsiTheme="minorHAnsi" w:cstheme="minorHAnsi"/>
          <w:sz w:val="22"/>
          <w:szCs w:val="22"/>
        </w:rPr>
        <w:t>)</w:t>
      </w:r>
      <w:r w:rsidRPr="00301B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Mod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.</w:t>
      </w:r>
      <w:r w:rsidRPr="00301BCB">
        <w:rPr>
          <w:rFonts w:asciiTheme="minorHAnsi" w:hAnsiTheme="minorHAnsi" w:cstheme="minorHAnsi"/>
          <w:sz w:val="22"/>
          <w:szCs w:val="22"/>
        </w:rPr>
        <w:t xml:space="preserve">”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J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ourn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a</w:t>
      </w:r>
      <w:r w:rsidRPr="00301BCB">
        <w:rPr>
          <w:rFonts w:asciiTheme="minorHAnsi" w:hAnsiTheme="minorHAnsi" w:cstheme="minorHAnsi"/>
          <w:i/>
          <w:sz w:val="22"/>
          <w:szCs w:val="22"/>
        </w:rPr>
        <w:t>l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i/>
          <w:sz w:val="22"/>
          <w:szCs w:val="22"/>
        </w:rPr>
        <w:t>f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ou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ng</w:t>
      </w:r>
      <w:r w:rsidRPr="00301BCB">
        <w:rPr>
          <w:rFonts w:asciiTheme="minorHAnsi" w:hAnsiTheme="minorHAnsi" w:cstheme="minorHAnsi"/>
          <w:i/>
          <w:sz w:val="22"/>
          <w:szCs w:val="22"/>
        </w:rPr>
        <w:t>,</w:t>
      </w:r>
      <w:r w:rsidRPr="00301BCB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A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udi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i/>
          <w:sz w:val="22"/>
          <w:szCs w:val="22"/>
        </w:rPr>
        <w:t>g</w:t>
      </w:r>
      <w:r w:rsidRPr="00301BCB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an</w:t>
      </w:r>
      <w:r w:rsidRPr="00301BCB">
        <w:rPr>
          <w:rFonts w:asciiTheme="minorHAnsi" w:hAnsiTheme="minorHAnsi" w:cstheme="minorHAnsi"/>
          <w:i/>
          <w:sz w:val="22"/>
          <w:szCs w:val="22"/>
        </w:rPr>
        <w:t>d</w:t>
      </w:r>
      <w:r w:rsidRPr="00301BCB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an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ce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v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ol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15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no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pp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271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9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9.</w:t>
      </w:r>
    </w:p>
    <w:p w14:paraId="27AADA42" w14:textId="77777777" w:rsidR="00826663" w:rsidRPr="00301BCB" w:rsidRDefault="00826663" w:rsidP="00301BC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083E5C6" w14:textId="77777777" w:rsidR="00826663" w:rsidRPr="00301BCB" w:rsidRDefault="00301BCB" w:rsidP="00301BCB">
      <w:pPr>
        <w:ind w:left="480" w:right="75" w:hanging="360"/>
        <w:jc w:val="both"/>
        <w:rPr>
          <w:rFonts w:asciiTheme="minorHAnsi" w:hAnsiTheme="minorHAnsi" w:cstheme="minorHAnsi"/>
          <w:sz w:val="22"/>
          <w:szCs w:val="22"/>
        </w:rPr>
        <w:sectPr w:rsidR="00826663" w:rsidRPr="00301BCB">
          <w:pgSz w:w="12240" w:h="15840"/>
          <w:pgMar w:top="920" w:right="1320" w:bottom="280" w:left="1320" w:header="720" w:footer="720" w:gutter="0"/>
          <w:cols w:space="720"/>
        </w:sectPr>
      </w:pPr>
      <w:r w:rsidRPr="00301BCB">
        <w:rPr>
          <w:rFonts w:asciiTheme="minorHAnsi" w:hAnsiTheme="minorHAnsi" w:cstheme="minorHAnsi"/>
          <w:spacing w:val="-2"/>
          <w:sz w:val="22"/>
          <w:szCs w:val="22"/>
        </w:rPr>
        <w:t>Ri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ar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Joh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Ne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(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)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“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wee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st</w:t>
      </w:r>
      <w:r w:rsidRPr="00301BCB">
        <w:rPr>
          <w:rFonts w:asciiTheme="minorHAnsi" w:hAnsiTheme="minorHAnsi" w:cstheme="minorHAnsi"/>
          <w:sz w:val="22"/>
          <w:szCs w:val="22"/>
        </w:rPr>
        <w:t xml:space="preserve">-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und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z w:val="22"/>
          <w:szCs w:val="22"/>
        </w:rPr>
        <w:t>g a</w:t>
      </w:r>
      <w:r w:rsidRPr="00301B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301BCB">
        <w:rPr>
          <w:rFonts w:asciiTheme="minorHAnsi" w:hAnsiTheme="minorHAnsi" w:cstheme="minorHAnsi"/>
          <w:sz w:val="22"/>
          <w:szCs w:val="22"/>
        </w:rPr>
        <w:t>”</w:t>
      </w:r>
      <w:r w:rsidRPr="00301B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J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ou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r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na</w:t>
      </w:r>
      <w:r w:rsidRPr="00301BCB">
        <w:rPr>
          <w:rFonts w:asciiTheme="minorHAnsi" w:hAnsiTheme="minorHAnsi" w:cstheme="minorHAnsi"/>
          <w:i/>
          <w:sz w:val="22"/>
          <w:szCs w:val="22"/>
        </w:rPr>
        <w:t xml:space="preserve">l 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i/>
          <w:sz w:val="22"/>
          <w:szCs w:val="22"/>
        </w:rPr>
        <w:t>f</w:t>
      </w:r>
      <w:r w:rsidRPr="00301BCB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ou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ti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z w:val="22"/>
          <w:szCs w:val="22"/>
        </w:rPr>
        <w:t>g</w:t>
      </w:r>
      <w:r w:rsidRPr="00301BCB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 xml:space="preserve">and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inan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i/>
          <w:sz w:val="22"/>
          <w:szCs w:val="22"/>
        </w:rPr>
        <w:t>e</w:t>
      </w:r>
      <w:r w:rsidRPr="00301BCB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i/>
          <w:spacing w:val="-6"/>
          <w:sz w:val="22"/>
          <w:szCs w:val="22"/>
        </w:rPr>
        <w:t>e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ar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lu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pp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11.</w:t>
      </w:r>
    </w:p>
    <w:p w14:paraId="3F12C7ED" w14:textId="77777777" w:rsidR="00826663" w:rsidRPr="00301BCB" w:rsidRDefault="00301BCB" w:rsidP="00301BCB">
      <w:pPr>
        <w:spacing w:before="64"/>
        <w:ind w:left="480" w:right="74" w:hanging="360"/>
        <w:jc w:val="both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z w:val="22"/>
          <w:szCs w:val="22"/>
        </w:rPr>
        <w:lastRenderedPageBreak/>
        <w:t>J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effer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 xml:space="preserve">n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z w:val="22"/>
          <w:szCs w:val="22"/>
        </w:rPr>
        <w:t>J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 xml:space="preserve">,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z w:val="22"/>
          <w:szCs w:val="22"/>
        </w:rPr>
        <w:t xml:space="preserve">.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to</w:t>
      </w:r>
      <w:r w:rsidRPr="00301BCB">
        <w:rPr>
          <w:rFonts w:asciiTheme="minorHAnsi" w:hAnsiTheme="minorHAnsi" w:cstheme="minorHAnsi"/>
          <w:sz w:val="22"/>
          <w:szCs w:val="22"/>
        </w:rPr>
        <w:t xml:space="preserve">n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 xml:space="preserve">d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 xml:space="preserve">s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01BCB">
        <w:rPr>
          <w:rFonts w:asciiTheme="minorHAnsi" w:hAnsiTheme="minorHAnsi" w:cstheme="minorHAnsi"/>
          <w:sz w:val="22"/>
          <w:szCs w:val="22"/>
        </w:rPr>
        <w:t xml:space="preserve">.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aefer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(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000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)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“Va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mpli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301BCB">
        <w:rPr>
          <w:rFonts w:asciiTheme="minorHAnsi" w:hAnsiTheme="minorHAnsi" w:cstheme="minorHAnsi"/>
          <w:sz w:val="22"/>
          <w:szCs w:val="22"/>
        </w:rPr>
        <w:t xml:space="preserve">s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 xml:space="preserve">of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nv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stm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ppo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 xml:space="preserve">s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Ear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301BCB">
        <w:rPr>
          <w:rFonts w:asciiTheme="minorHAnsi" w:hAnsiTheme="minorHAnsi" w:cstheme="minorHAnsi"/>
          <w:sz w:val="22"/>
          <w:szCs w:val="22"/>
        </w:rPr>
        <w:t>”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Rev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i/>
          <w:sz w:val="22"/>
          <w:szCs w:val="22"/>
        </w:rPr>
        <w:t>w</w:t>
      </w:r>
      <w:r w:rsidRPr="00301BCB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i/>
          <w:sz w:val="22"/>
          <w:szCs w:val="22"/>
        </w:rPr>
        <w:t>f</w:t>
      </w:r>
      <w:r w:rsidRPr="00301BCB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Q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a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ati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v</w:t>
      </w:r>
      <w:r w:rsidRPr="00301BCB">
        <w:rPr>
          <w:rFonts w:asciiTheme="minorHAnsi" w:hAnsiTheme="minorHAnsi" w:cstheme="minorHAnsi"/>
          <w:i/>
          <w:sz w:val="22"/>
          <w:szCs w:val="22"/>
        </w:rPr>
        <w:t>e</w:t>
      </w:r>
      <w:r w:rsidRPr="00301BCB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F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inan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i/>
          <w:sz w:val="22"/>
          <w:szCs w:val="22"/>
        </w:rPr>
        <w:t>e</w:t>
      </w:r>
      <w:r w:rsidRPr="00301BCB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a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oun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ing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vo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um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15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pp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21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5.</w:t>
      </w:r>
    </w:p>
    <w:p w14:paraId="4E8CB79F" w14:textId="77777777" w:rsidR="00826663" w:rsidRPr="00301BCB" w:rsidRDefault="00826663" w:rsidP="00301BC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76D3784" w14:textId="77777777" w:rsidR="00826663" w:rsidRPr="00301BCB" w:rsidRDefault="00301BCB" w:rsidP="00301BCB">
      <w:pPr>
        <w:ind w:left="480" w:right="76" w:hanging="360"/>
        <w:jc w:val="both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2"/>
          <w:sz w:val="22"/>
          <w:szCs w:val="22"/>
        </w:rPr>
        <w:t>Ri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ar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(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)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“A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th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bi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 xml:space="preserve">ty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 xml:space="preserve">ed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si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nti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01BCB">
        <w:rPr>
          <w:rFonts w:asciiTheme="minorHAnsi" w:hAnsiTheme="minorHAnsi" w:cstheme="minorHAnsi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Misp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301BCB">
        <w:rPr>
          <w:rFonts w:asciiTheme="minorHAnsi" w:hAnsiTheme="minorHAnsi" w:cstheme="minorHAnsi"/>
          <w:sz w:val="22"/>
          <w:szCs w:val="22"/>
        </w:rPr>
        <w:t>”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v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an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ce</w:t>
      </w:r>
      <w:r w:rsidRPr="00301BCB">
        <w:rPr>
          <w:rFonts w:asciiTheme="minorHAnsi" w:hAnsiTheme="minorHAnsi" w:cstheme="minorHAnsi"/>
          <w:i/>
          <w:sz w:val="22"/>
          <w:szCs w:val="22"/>
        </w:rPr>
        <w:t>s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i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Q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uan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it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a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ti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v</w:t>
      </w:r>
      <w:r w:rsidRPr="00301BCB">
        <w:rPr>
          <w:rFonts w:asciiTheme="minorHAnsi" w:hAnsiTheme="minorHAnsi" w:cstheme="minorHAnsi"/>
          <w:i/>
          <w:sz w:val="22"/>
          <w:szCs w:val="22"/>
        </w:rPr>
        <w:t>e</w:t>
      </w:r>
      <w:r w:rsidRPr="00301BCB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a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y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is o</w:t>
      </w:r>
      <w:r w:rsidRPr="00301BCB">
        <w:rPr>
          <w:rFonts w:asciiTheme="minorHAnsi" w:hAnsiTheme="minorHAnsi" w:cstheme="minorHAnsi"/>
          <w:i/>
          <w:sz w:val="22"/>
          <w:szCs w:val="22"/>
        </w:rPr>
        <w:t>f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F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inan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i/>
          <w:sz w:val="22"/>
          <w:szCs w:val="22"/>
        </w:rPr>
        <w:t>e</w:t>
      </w:r>
      <w:r w:rsidRPr="00301BCB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an</w:t>
      </w:r>
      <w:r w:rsidRPr="00301BCB">
        <w:rPr>
          <w:rFonts w:asciiTheme="minorHAnsi" w:hAnsiTheme="minorHAnsi" w:cstheme="minorHAnsi"/>
          <w:i/>
          <w:sz w:val="22"/>
          <w:szCs w:val="22"/>
        </w:rPr>
        <w:t>d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un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lum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p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23.</w:t>
      </w:r>
    </w:p>
    <w:p w14:paraId="03F773E3" w14:textId="77777777" w:rsidR="00826663" w:rsidRPr="00301BCB" w:rsidRDefault="00826663" w:rsidP="00301BC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7257008" w14:textId="77777777" w:rsidR="00826663" w:rsidRPr="00301BCB" w:rsidRDefault="00301BCB" w:rsidP="00301BCB">
      <w:pPr>
        <w:ind w:left="1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2"/>
          <w:sz w:val="22"/>
          <w:szCs w:val="22"/>
        </w:rPr>
        <w:t>Ri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ar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Mo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(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9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98</w:t>
      </w:r>
      <w:r w:rsidRPr="00301BCB">
        <w:rPr>
          <w:rFonts w:asciiTheme="minorHAnsi" w:hAnsiTheme="minorHAnsi" w:cstheme="minorHAnsi"/>
          <w:sz w:val="22"/>
          <w:szCs w:val="22"/>
        </w:rPr>
        <w:t>)</w:t>
      </w:r>
      <w:r w:rsidRPr="00301BCB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“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sin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iv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im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Mod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of</w:t>
      </w:r>
    </w:p>
    <w:p w14:paraId="0247AEF6" w14:textId="77777777" w:rsidR="00826663" w:rsidRPr="00301BCB" w:rsidRDefault="00301BCB" w:rsidP="00301BCB">
      <w:pPr>
        <w:ind w:left="48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Ear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s.</w:t>
      </w:r>
      <w:r w:rsidRPr="00301BCB">
        <w:rPr>
          <w:rFonts w:asciiTheme="minorHAnsi" w:hAnsiTheme="minorHAnsi" w:cstheme="minorHAnsi"/>
          <w:sz w:val="22"/>
          <w:szCs w:val="22"/>
        </w:rPr>
        <w:t>”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i/>
          <w:sz w:val="22"/>
          <w:szCs w:val="22"/>
        </w:rPr>
        <w:t>e</w:t>
      </w:r>
      <w:r w:rsidRPr="00301BCB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J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rna</w:t>
      </w:r>
      <w:r w:rsidRPr="00301BCB">
        <w:rPr>
          <w:rFonts w:asciiTheme="minorHAnsi" w:hAnsiTheme="minorHAnsi" w:cstheme="minorHAnsi"/>
          <w:i/>
          <w:sz w:val="22"/>
          <w:szCs w:val="22"/>
        </w:rPr>
        <w:t>l</w:t>
      </w:r>
      <w:r w:rsidRPr="00301BCB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i/>
          <w:sz w:val="22"/>
          <w:szCs w:val="22"/>
        </w:rPr>
        <w:t>f</w:t>
      </w:r>
      <w:r w:rsidRPr="00301BCB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a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a</w:t>
      </w:r>
      <w:r w:rsidRPr="00301BCB">
        <w:rPr>
          <w:rFonts w:asciiTheme="minorHAnsi" w:hAnsiTheme="minorHAnsi" w:cstheme="minorHAnsi"/>
          <w:i/>
          <w:sz w:val="22"/>
          <w:szCs w:val="22"/>
        </w:rPr>
        <w:t>l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tat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eme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z w:val="22"/>
          <w:szCs w:val="22"/>
        </w:rPr>
        <w:t>t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y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sis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vo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um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3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pp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16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25.</w:t>
      </w:r>
    </w:p>
    <w:p w14:paraId="130FD4DC" w14:textId="77777777" w:rsidR="00826663" w:rsidRPr="00301BCB" w:rsidRDefault="00826663" w:rsidP="00301BC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165A5F5" w14:textId="77777777" w:rsidR="00826663" w:rsidRPr="00301BCB" w:rsidRDefault="00301BCB" w:rsidP="00301BCB">
      <w:pPr>
        <w:ind w:left="1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2"/>
          <w:sz w:val="22"/>
          <w:szCs w:val="22"/>
        </w:rPr>
        <w:t>Ri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ar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(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9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8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)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“T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cre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tiv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utu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ing</w:t>
      </w:r>
    </w:p>
    <w:p w14:paraId="139C9507" w14:textId="77777777" w:rsidR="00826663" w:rsidRPr="00301BCB" w:rsidRDefault="00301BCB" w:rsidP="00301BCB">
      <w:pPr>
        <w:ind w:left="48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Ear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s.</w:t>
      </w:r>
      <w:r w:rsidRPr="00301BCB">
        <w:rPr>
          <w:rFonts w:asciiTheme="minorHAnsi" w:hAnsiTheme="minorHAnsi" w:cstheme="minorHAnsi"/>
          <w:sz w:val="22"/>
          <w:szCs w:val="22"/>
        </w:rPr>
        <w:t>”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ont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em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or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a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i/>
          <w:sz w:val="22"/>
          <w:szCs w:val="22"/>
        </w:rPr>
        <w:t>y</w:t>
      </w:r>
      <w:r w:rsidRPr="00301BCB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oun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i/>
          <w:sz w:val="22"/>
          <w:szCs w:val="22"/>
        </w:rPr>
        <w:t>g</w:t>
      </w:r>
      <w:r w:rsidRPr="00301BCB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Re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ar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h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lum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15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no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1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.57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8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</w:p>
    <w:p w14:paraId="790DEC08" w14:textId="77777777" w:rsidR="00826663" w:rsidRPr="00301BCB" w:rsidRDefault="00826663" w:rsidP="00301BC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624DB7B" w14:textId="77777777" w:rsidR="00826663" w:rsidRPr="00301BCB" w:rsidRDefault="00301BCB" w:rsidP="00301BCB">
      <w:pPr>
        <w:ind w:left="480" w:right="74" w:hanging="360"/>
        <w:jc w:val="both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2"/>
          <w:sz w:val="22"/>
          <w:szCs w:val="22"/>
        </w:rPr>
        <w:t>Ri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ar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(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9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98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)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“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tio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nvi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th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 xml:space="preserve">ty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 xml:space="preserve">f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si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di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 xml:space="preserve">l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.</w:t>
      </w:r>
      <w:r w:rsidRPr="00301BCB">
        <w:rPr>
          <w:rFonts w:asciiTheme="minorHAnsi" w:hAnsiTheme="minorHAnsi" w:cstheme="minorHAnsi"/>
          <w:sz w:val="22"/>
          <w:szCs w:val="22"/>
        </w:rPr>
        <w:t>”</w:t>
      </w:r>
      <w:r w:rsidRPr="00301B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ount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z w:val="22"/>
          <w:szCs w:val="22"/>
        </w:rPr>
        <w:t>g</w:t>
      </w:r>
      <w:r w:rsidRPr="00301BCB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an</w:t>
      </w:r>
      <w:r w:rsidRPr="00301BCB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inan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ce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lum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38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no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1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pp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71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9.</w:t>
      </w:r>
    </w:p>
    <w:p w14:paraId="6F04B8CD" w14:textId="77777777" w:rsidR="00826663" w:rsidRPr="00301BCB" w:rsidRDefault="00826663" w:rsidP="00301BC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3327661" w14:textId="77777777" w:rsidR="00826663" w:rsidRPr="00301BCB" w:rsidRDefault="00301BCB" w:rsidP="00301BCB">
      <w:pPr>
        <w:ind w:left="480" w:right="76" w:hanging="360"/>
        <w:jc w:val="both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2"/>
          <w:sz w:val="22"/>
          <w:szCs w:val="22"/>
        </w:rPr>
        <w:t>Ri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ar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(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9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93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)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“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Si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th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ty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 xml:space="preserve"> 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 xml:space="preserve">al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sis.</w:t>
      </w:r>
      <w:r w:rsidRPr="00301BCB">
        <w:rPr>
          <w:rFonts w:asciiTheme="minorHAnsi" w:hAnsiTheme="minorHAnsi" w:cstheme="minorHAnsi"/>
          <w:sz w:val="22"/>
          <w:szCs w:val="22"/>
        </w:rPr>
        <w:t>”</w:t>
      </w:r>
      <w:r w:rsidRPr="00301BCB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arn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ng</w:t>
      </w:r>
      <w:r w:rsidRPr="00301BCB">
        <w:rPr>
          <w:rFonts w:asciiTheme="minorHAnsi" w:hAnsiTheme="minorHAnsi" w:cstheme="minorHAnsi"/>
          <w:i/>
          <w:sz w:val="22"/>
          <w:szCs w:val="22"/>
        </w:rPr>
        <w:t>s</w:t>
      </w:r>
      <w:r w:rsidRPr="00301BCB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Q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a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y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z w:val="22"/>
          <w:szCs w:val="22"/>
        </w:rPr>
        <w:t xml:space="preserve">by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utl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mi</w:t>
      </w:r>
      <w:r w:rsidRPr="00301BCB">
        <w:rPr>
          <w:rFonts w:asciiTheme="minorHAnsi" w:hAnsiTheme="minorHAnsi" w:cstheme="minorHAnsi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nd 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earc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niv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ty</w:t>
      </w:r>
      <w:r w:rsidRPr="00301BC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kl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hom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kl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p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87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110.</w:t>
      </w:r>
    </w:p>
    <w:p w14:paraId="61F41BE9" w14:textId="77777777" w:rsidR="00826663" w:rsidRPr="00301BCB" w:rsidRDefault="00826663" w:rsidP="00301BCB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CDFAE15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5C263FCF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426ABC7E" w14:textId="77777777" w:rsidR="00826663" w:rsidRPr="00301BCB" w:rsidRDefault="00301BCB" w:rsidP="00301BCB">
      <w:pPr>
        <w:ind w:left="1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301BC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301BCB">
        <w:rPr>
          <w:rFonts w:asciiTheme="minorHAnsi" w:hAnsiTheme="minorHAnsi" w:cstheme="minorHAnsi"/>
          <w:b/>
          <w:spacing w:val="-4"/>
          <w:sz w:val="22"/>
          <w:szCs w:val="22"/>
        </w:rPr>
        <w:t>pu</w:t>
      </w:r>
      <w:r w:rsidRPr="00301BCB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301BCB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301BCB">
        <w:rPr>
          <w:rFonts w:asciiTheme="minorHAnsi" w:hAnsiTheme="minorHAnsi" w:cstheme="minorHAnsi"/>
          <w:b/>
          <w:spacing w:val="-6"/>
          <w:sz w:val="22"/>
          <w:szCs w:val="22"/>
        </w:rPr>
        <w:t>e</w:t>
      </w:r>
      <w:r w:rsidRPr="00301BCB">
        <w:rPr>
          <w:rFonts w:asciiTheme="minorHAnsi" w:hAnsiTheme="minorHAnsi" w:cstheme="minorHAnsi"/>
          <w:b/>
          <w:sz w:val="22"/>
          <w:szCs w:val="22"/>
        </w:rPr>
        <w:t>d</w:t>
      </w:r>
      <w:r w:rsidRPr="00301BC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b/>
          <w:spacing w:val="-5"/>
          <w:sz w:val="22"/>
          <w:szCs w:val="22"/>
        </w:rPr>
        <w:t>W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b/>
          <w:spacing w:val="-4"/>
          <w:sz w:val="22"/>
          <w:szCs w:val="22"/>
        </w:rPr>
        <w:t>k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301BCB">
        <w:rPr>
          <w:rFonts w:asciiTheme="minorHAnsi" w:hAnsiTheme="minorHAnsi" w:cstheme="minorHAnsi"/>
          <w:b/>
          <w:sz w:val="22"/>
          <w:szCs w:val="22"/>
        </w:rPr>
        <w:t>g</w:t>
      </w:r>
      <w:r w:rsidRPr="00301BCB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b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b/>
          <w:sz w:val="22"/>
          <w:szCs w:val="22"/>
        </w:rPr>
        <w:t>:</w:t>
      </w:r>
    </w:p>
    <w:p w14:paraId="13CE14E1" w14:textId="77777777" w:rsidR="00826663" w:rsidRPr="00301BCB" w:rsidRDefault="00826663" w:rsidP="00301BCB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403ACD0" w14:textId="77777777" w:rsidR="00826663" w:rsidRPr="00301BCB" w:rsidRDefault="00301BCB" w:rsidP="00301BCB">
      <w:pPr>
        <w:ind w:left="1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“Accr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th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De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ol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are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Ac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q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re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th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x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is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</w:p>
    <w:p w14:paraId="7C09A6CA" w14:textId="77777777" w:rsidR="00826663" w:rsidRPr="00301BCB" w:rsidRDefault="00301BCB" w:rsidP="00301BCB">
      <w:pPr>
        <w:ind w:left="48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x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ion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s,</w:t>
      </w:r>
      <w:r w:rsidRPr="00301BCB">
        <w:rPr>
          <w:rFonts w:asciiTheme="minorHAnsi" w:hAnsiTheme="minorHAnsi" w:cstheme="minorHAnsi"/>
          <w:sz w:val="22"/>
          <w:szCs w:val="22"/>
        </w:rPr>
        <w:t>”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it</w:t>
      </w:r>
      <w:r w:rsidRPr="00301BCB">
        <w:rPr>
          <w:rFonts w:asciiTheme="minorHAnsi" w:hAnsiTheme="minorHAnsi" w:cstheme="minorHAnsi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usto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hom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h.</w:t>
      </w:r>
    </w:p>
    <w:p w14:paraId="19507D8F" w14:textId="77777777" w:rsidR="00826663" w:rsidRPr="00301BCB" w:rsidRDefault="00826663" w:rsidP="00301BC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FED9943" w14:textId="77777777" w:rsidR="00826663" w:rsidRPr="00301BCB" w:rsidRDefault="00301BCB" w:rsidP="00301BCB">
      <w:pPr>
        <w:ind w:left="1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nv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sto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erreac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tio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Ear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-Ear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nnoun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301BCB">
        <w:rPr>
          <w:rFonts w:asciiTheme="minorHAnsi" w:hAnsiTheme="minorHAnsi" w:cstheme="minorHAnsi"/>
          <w:sz w:val="22"/>
          <w:szCs w:val="22"/>
        </w:rPr>
        <w:t>”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</w:p>
    <w:p w14:paraId="191D6FAA" w14:textId="77777777" w:rsidR="00826663" w:rsidRPr="00301BCB" w:rsidRDefault="00301BCB" w:rsidP="00301BCB">
      <w:pPr>
        <w:ind w:left="48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thk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Ter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01BCB">
        <w:rPr>
          <w:rFonts w:asciiTheme="minorHAnsi" w:hAnsiTheme="minorHAnsi" w:cstheme="minorHAnsi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son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</w:p>
    <w:p w14:paraId="19519BCF" w14:textId="77777777" w:rsidR="00826663" w:rsidRPr="00301BCB" w:rsidRDefault="00826663" w:rsidP="00301BC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AD31FE0" w14:textId="77777777" w:rsidR="00826663" w:rsidRPr="00301BCB" w:rsidRDefault="00301BCB" w:rsidP="00301BCB">
      <w:pPr>
        <w:ind w:left="1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“D</w:t>
      </w:r>
      <w:r w:rsidRPr="00301BCB">
        <w:rPr>
          <w:rFonts w:asciiTheme="minorHAnsi" w:hAnsiTheme="minorHAnsi" w:cstheme="minorHAnsi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sk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-Ta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ntiv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ea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Gre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&amp;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nv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stm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1"/>
          <w:sz w:val="22"/>
          <w:szCs w:val="22"/>
        </w:rPr>
        <w:t>?</w:t>
      </w:r>
      <w:r w:rsidRPr="00301BCB">
        <w:rPr>
          <w:rFonts w:asciiTheme="minorHAnsi" w:hAnsiTheme="minorHAnsi" w:cstheme="minorHAnsi"/>
          <w:sz w:val="22"/>
          <w:szCs w:val="22"/>
        </w:rPr>
        <w:t>”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ce</w:t>
      </w:r>
    </w:p>
    <w:p w14:paraId="407ABFBF" w14:textId="77777777" w:rsidR="00826663" w:rsidRPr="00301BCB" w:rsidRDefault="00301BCB" w:rsidP="00301BCB">
      <w:pPr>
        <w:ind w:left="48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ill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obbi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Da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ll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ace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</w:p>
    <w:p w14:paraId="401AE777" w14:textId="77777777" w:rsidR="00826663" w:rsidRPr="00301BCB" w:rsidRDefault="00826663" w:rsidP="00301BC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32E9B57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0E0A5404" w14:textId="77777777" w:rsidR="00826663" w:rsidRPr="00301BCB" w:rsidRDefault="00301BCB" w:rsidP="00301BCB">
      <w:pPr>
        <w:ind w:left="178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“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x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om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reca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st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x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vo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301BCB">
        <w:rPr>
          <w:rFonts w:asciiTheme="minorHAnsi" w:hAnsiTheme="minorHAnsi" w:cstheme="minorHAnsi"/>
          <w:sz w:val="22"/>
          <w:szCs w:val="22"/>
        </w:rPr>
        <w:t>”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it</w:t>
      </w:r>
      <w:r w:rsidRPr="00301BCB">
        <w:rPr>
          <w:rFonts w:asciiTheme="minorHAnsi" w:hAnsiTheme="minorHAnsi" w:cstheme="minorHAnsi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ik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oi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Hwa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</w:p>
    <w:p w14:paraId="3D45D726" w14:textId="77777777" w:rsidR="00826663" w:rsidRPr="00301BCB" w:rsidRDefault="00301BCB" w:rsidP="00301BCB">
      <w:pPr>
        <w:ind w:left="48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2"/>
          <w:sz w:val="22"/>
          <w:szCs w:val="22"/>
        </w:rPr>
        <w:t>Jun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</w:p>
    <w:p w14:paraId="3B5BA166" w14:textId="77777777" w:rsidR="00826663" w:rsidRPr="00301BCB" w:rsidRDefault="00826663" w:rsidP="00301BC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54BA2AB" w14:textId="77777777" w:rsidR="00826663" w:rsidRPr="00301BCB" w:rsidRDefault="00301BCB" w:rsidP="00301BCB">
      <w:pPr>
        <w:ind w:left="1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“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vin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th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-Ear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im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lin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m,</w:t>
      </w:r>
      <w:r w:rsidRPr="00301BCB">
        <w:rPr>
          <w:rFonts w:asciiTheme="minorHAnsi" w:hAnsiTheme="minorHAnsi" w:cstheme="minorHAnsi"/>
          <w:sz w:val="22"/>
          <w:szCs w:val="22"/>
        </w:rPr>
        <w:t>”</w:t>
      </w:r>
    </w:p>
    <w:p w14:paraId="01AC4115" w14:textId="77777777" w:rsidR="00826663" w:rsidRPr="00301BCB" w:rsidRDefault="00301BCB" w:rsidP="00301BCB">
      <w:pPr>
        <w:ind w:left="48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it</w:t>
      </w:r>
      <w:r w:rsidRPr="00301BCB">
        <w:rPr>
          <w:rFonts w:asciiTheme="minorHAnsi" w:hAnsiTheme="minorHAnsi" w:cstheme="minorHAnsi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obbi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Moo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</w:p>
    <w:p w14:paraId="484976A1" w14:textId="77777777" w:rsidR="00826663" w:rsidRPr="00301BCB" w:rsidRDefault="00826663" w:rsidP="00301BC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558DA94" w14:textId="77777777" w:rsidR="00826663" w:rsidRPr="00301BCB" w:rsidRDefault="00301BCB" w:rsidP="00301BCB">
      <w:pPr>
        <w:ind w:left="1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“D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omp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ara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ty</w:t>
      </w:r>
      <w:r w:rsidRPr="00301BC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du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De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1"/>
          <w:sz w:val="22"/>
          <w:szCs w:val="22"/>
        </w:rPr>
        <w:t>?</w:t>
      </w:r>
      <w:r w:rsidRPr="00301BCB">
        <w:rPr>
          <w:rFonts w:asciiTheme="minorHAnsi" w:hAnsiTheme="minorHAnsi" w:cstheme="minorHAnsi"/>
          <w:sz w:val="22"/>
          <w:szCs w:val="22"/>
        </w:rPr>
        <w:t>”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ik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</w:p>
    <w:p w14:paraId="7CC6334F" w14:textId="77777777" w:rsidR="00826663" w:rsidRPr="00301BCB" w:rsidRDefault="00301BCB" w:rsidP="00301BCB">
      <w:pPr>
        <w:ind w:left="48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ill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k.</w:t>
      </w:r>
    </w:p>
    <w:p w14:paraId="5AAB4BD8" w14:textId="77777777" w:rsidR="00826663" w:rsidRPr="00301BCB" w:rsidRDefault="00826663" w:rsidP="00301BC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88977E7" w14:textId="77777777" w:rsidR="00826663" w:rsidRPr="00301BCB" w:rsidRDefault="00301BCB" w:rsidP="00301BCB">
      <w:pPr>
        <w:ind w:left="178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“D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om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th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Ne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Con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ion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sm,</w:t>
      </w:r>
      <w:r w:rsidRPr="00301BCB">
        <w:rPr>
          <w:rFonts w:asciiTheme="minorHAnsi" w:hAnsiTheme="minorHAnsi" w:cstheme="minorHAnsi"/>
          <w:sz w:val="22"/>
          <w:szCs w:val="22"/>
        </w:rPr>
        <w:t>”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ill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</w:p>
    <w:p w14:paraId="4CC9E256" w14:textId="77777777" w:rsidR="00826663" w:rsidRPr="00301BCB" w:rsidRDefault="00826663" w:rsidP="00301BC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7FCDC2C" w14:textId="77777777" w:rsidR="00826663" w:rsidRPr="00301BCB" w:rsidRDefault="00301BCB" w:rsidP="00301BCB">
      <w:pPr>
        <w:ind w:left="235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“Ear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i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Ta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ov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iv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He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Tar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ts,</w:t>
      </w:r>
      <w:r w:rsidRPr="00301BCB">
        <w:rPr>
          <w:rFonts w:asciiTheme="minorHAnsi" w:hAnsiTheme="minorHAnsi" w:cstheme="minorHAnsi"/>
          <w:sz w:val="22"/>
          <w:szCs w:val="22"/>
        </w:rPr>
        <w:t>”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it</w:t>
      </w:r>
      <w:r w:rsidRPr="00301BCB">
        <w:rPr>
          <w:rFonts w:asciiTheme="minorHAnsi" w:hAnsiTheme="minorHAnsi" w:cstheme="minorHAnsi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Jun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-K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oo</w:t>
      </w:r>
    </w:p>
    <w:p w14:paraId="3A978982" w14:textId="77777777" w:rsidR="00826663" w:rsidRPr="00301BCB" w:rsidRDefault="00301BCB" w:rsidP="00301BCB">
      <w:pPr>
        <w:ind w:left="48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Ka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g.</w:t>
      </w:r>
    </w:p>
    <w:p w14:paraId="62830E13" w14:textId="77777777" w:rsidR="00826663" w:rsidRPr="00301BCB" w:rsidRDefault="00826663" w:rsidP="00301BC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8BFE48A" w14:textId="77777777" w:rsidR="00826663" w:rsidRPr="00301BCB" w:rsidRDefault="00301BCB" w:rsidP="00301BCB">
      <w:pPr>
        <w:ind w:left="178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“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>’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ntiv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voi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Ear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E</w:t>
      </w:r>
      <w:r w:rsidRPr="00301BCB">
        <w:rPr>
          <w:rFonts w:asciiTheme="minorHAnsi" w:hAnsiTheme="minorHAnsi" w:cstheme="minorHAnsi"/>
          <w:sz w:val="22"/>
          <w:szCs w:val="22"/>
        </w:rPr>
        <w:t>x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>: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en</w:t>
      </w:r>
    </w:p>
    <w:p w14:paraId="54AF62B7" w14:textId="77777777" w:rsidR="00826663" w:rsidRPr="00301BCB" w:rsidRDefault="00301BCB" w:rsidP="00301BCB">
      <w:pPr>
        <w:ind w:left="480"/>
        <w:rPr>
          <w:rFonts w:asciiTheme="minorHAnsi" w:hAnsiTheme="minorHAnsi" w:cstheme="minorHAnsi"/>
          <w:sz w:val="22"/>
          <w:szCs w:val="22"/>
        </w:rPr>
        <w:sectPr w:rsidR="00826663" w:rsidRPr="00301BCB">
          <w:pgSz w:w="12240" w:h="15840"/>
          <w:pgMar w:top="920" w:right="1320" w:bottom="280" w:left="1320" w:header="720" w:footer="720" w:gutter="0"/>
          <w:cols w:space="720"/>
        </w:sectPr>
      </w:pP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301BCB">
        <w:rPr>
          <w:rFonts w:asciiTheme="minorHAnsi" w:hAnsiTheme="minorHAnsi" w:cstheme="minorHAnsi"/>
          <w:sz w:val="22"/>
          <w:szCs w:val="22"/>
        </w:rPr>
        <w:t>”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it</w:t>
      </w:r>
      <w:r w:rsidRPr="00301BCB">
        <w:rPr>
          <w:rFonts w:asciiTheme="minorHAnsi" w:hAnsiTheme="minorHAnsi" w:cstheme="minorHAnsi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Z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</w:p>
    <w:p w14:paraId="676AE57D" w14:textId="77777777" w:rsidR="00826663" w:rsidRPr="00301BCB" w:rsidRDefault="00301BCB" w:rsidP="00301BCB">
      <w:pPr>
        <w:spacing w:before="68"/>
        <w:ind w:left="1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lastRenderedPageBreak/>
        <w:t>A</w:t>
      </w:r>
      <w:r w:rsidRPr="00301BCB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b/>
          <w:spacing w:val="-6"/>
          <w:sz w:val="22"/>
          <w:szCs w:val="22"/>
        </w:rPr>
        <w:t>e</w:t>
      </w:r>
      <w:r w:rsidRPr="00301BCB">
        <w:rPr>
          <w:rFonts w:asciiTheme="minorHAnsi" w:hAnsiTheme="minorHAnsi" w:cstheme="minorHAnsi"/>
          <w:b/>
          <w:sz w:val="22"/>
          <w:szCs w:val="22"/>
        </w:rPr>
        <w:t>d</w:t>
      </w:r>
      <w:r w:rsidRPr="00301BC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b/>
          <w:spacing w:val="-5"/>
          <w:sz w:val="22"/>
          <w:szCs w:val="22"/>
        </w:rPr>
        <w:t>a</w:t>
      </w:r>
      <w:r w:rsidRPr="00301BCB">
        <w:rPr>
          <w:rFonts w:asciiTheme="minorHAnsi" w:hAnsiTheme="minorHAnsi" w:cstheme="minorHAnsi"/>
          <w:b/>
          <w:spacing w:val="-4"/>
          <w:sz w:val="22"/>
          <w:szCs w:val="22"/>
        </w:rPr>
        <w:t>n</w:t>
      </w:r>
      <w:r w:rsidRPr="00301BCB">
        <w:rPr>
          <w:rFonts w:asciiTheme="minorHAnsi" w:hAnsiTheme="minorHAnsi" w:cstheme="minorHAnsi"/>
          <w:b/>
          <w:sz w:val="22"/>
          <w:szCs w:val="22"/>
        </w:rPr>
        <w:t>d</w:t>
      </w:r>
      <w:r w:rsidRPr="00301BC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-</w:t>
      </w:r>
      <w:r w:rsidRPr="00301BCB">
        <w:rPr>
          <w:rFonts w:asciiTheme="minorHAnsi" w:hAnsiTheme="minorHAnsi" w:cstheme="minorHAnsi"/>
          <w:b/>
          <w:spacing w:val="-5"/>
          <w:sz w:val="22"/>
          <w:szCs w:val="22"/>
        </w:rPr>
        <w:t>a</w:t>
      </w:r>
      <w:r w:rsidRPr="00301BCB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b/>
          <w:spacing w:val="-4"/>
          <w:sz w:val="22"/>
          <w:szCs w:val="22"/>
        </w:rPr>
        <w:t>h</w:t>
      </w:r>
      <w:r w:rsidRPr="00301BCB">
        <w:rPr>
          <w:rFonts w:asciiTheme="minorHAnsi" w:hAnsiTheme="minorHAnsi" w:cstheme="minorHAnsi"/>
          <w:b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re</w:t>
      </w:r>
      <w:r w:rsidRPr="00301BCB">
        <w:rPr>
          <w:rFonts w:asciiTheme="minorHAnsi" w:hAnsiTheme="minorHAnsi" w:cstheme="minorHAnsi"/>
          <w:b/>
          <w:sz w:val="22"/>
          <w:szCs w:val="22"/>
        </w:rPr>
        <w:t>d</w:t>
      </w:r>
      <w:r w:rsidRPr="00301BC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b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b/>
          <w:sz w:val="22"/>
          <w:szCs w:val="22"/>
        </w:rPr>
        <w:t>s</w:t>
      </w:r>
      <w:r w:rsidRPr="00301BCB">
        <w:rPr>
          <w:rFonts w:asciiTheme="minorHAnsi" w:hAnsiTheme="minorHAnsi" w:cstheme="minorHAnsi"/>
          <w:b/>
          <w:spacing w:val="-5"/>
          <w:sz w:val="22"/>
          <w:szCs w:val="22"/>
        </w:rPr>
        <w:t xml:space="preserve"> P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re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te</w:t>
      </w:r>
      <w:r w:rsidRPr="00301BCB">
        <w:rPr>
          <w:rFonts w:asciiTheme="minorHAnsi" w:hAnsiTheme="minorHAnsi" w:cstheme="minorHAnsi"/>
          <w:b/>
          <w:sz w:val="22"/>
          <w:szCs w:val="22"/>
        </w:rPr>
        <w:t>d</w:t>
      </w:r>
      <w:r w:rsidRPr="00301BCB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b/>
          <w:sz w:val="22"/>
          <w:szCs w:val="22"/>
        </w:rPr>
        <w:t>t</w:t>
      </w:r>
      <w:r w:rsidRPr="00301BCB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Re</w:t>
      </w:r>
      <w:r w:rsidRPr="00301BCB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eree</w:t>
      </w:r>
      <w:r w:rsidRPr="00301BCB">
        <w:rPr>
          <w:rFonts w:asciiTheme="minorHAnsi" w:hAnsiTheme="minorHAnsi" w:cstheme="minorHAnsi"/>
          <w:b/>
          <w:sz w:val="22"/>
          <w:szCs w:val="22"/>
        </w:rPr>
        <w:t>d</w:t>
      </w:r>
      <w:r w:rsidRPr="00301BC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b/>
          <w:spacing w:val="-6"/>
          <w:sz w:val="22"/>
          <w:szCs w:val="22"/>
        </w:rPr>
        <w:t>t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b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b/>
          <w:sz w:val="22"/>
          <w:szCs w:val="22"/>
        </w:rPr>
        <w:t>l</w:t>
      </w:r>
      <w:r w:rsidRPr="00301BCB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b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b/>
          <w:spacing w:val="-4"/>
          <w:sz w:val="22"/>
          <w:szCs w:val="22"/>
        </w:rPr>
        <w:t>n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fere</w:t>
      </w:r>
      <w:r w:rsidRPr="00301BC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ce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b/>
          <w:sz w:val="22"/>
          <w:szCs w:val="22"/>
        </w:rPr>
        <w:t>:</w:t>
      </w:r>
    </w:p>
    <w:p w14:paraId="0AF2D28A" w14:textId="77777777" w:rsidR="00826663" w:rsidRPr="00301BCB" w:rsidRDefault="00826663" w:rsidP="00301BC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083C1B7" w14:textId="77777777" w:rsidR="00826663" w:rsidRPr="00301BCB" w:rsidRDefault="00301BCB" w:rsidP="00301BCB">
      <w:pPr>
        <w:ind w:left="195" w:right="109"/>
        <w:jc w:val="center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“A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sts</w:t>
      </w:r>
      <w:r w:rsidRPr="00301BCB">
        <w:rPr>
          <w:rFonts w:asciiTheme="minorHAnsi" w:hAnsiTheme="minorHAnsi" w:cstheme="minorHAnsi"/>
          <w:sz w:val="22"/>
          <w:szCs w:val="22"/>
        </w:rPr>
        <w:t>’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re-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x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reca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st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x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xp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ns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01BCB">
        <w:rPr>
          <w:rFonts w:asciiTheme="minorHAnsi" w:hAnsiTheme="minorHAnsi" w:cstheme="minorHAnsi"/>
          <w:sz w:val="22"/>
          <w:szCs w:val="22"/>
        </w:rPr>
        <w:t>”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it</w:t>
      </w:r>
      <w:r w:rsidRPr="00301BCB">
        <w:rPr>
          <w:rFonts w:asciiTheme="minorHAnsi" w:hAnsiTheme="minorHAnsi" w:cstheme="minorHAnsi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ik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</w:p>
    <w:p w14:paraId="79AB4B30" w14:textId="77777777" w:rsidR="00826663" w:rsidRPr="00301BCB" w:rsidRDefault="00301BCB" w:rsidP="00301BCB">
      <w:pPr>
        <w:ind w:left="48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im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h.</w:t>
      </w:r>
    </w:p>
    <w:p w14:paraId="3B707C1B" w14:textId="77777777" w:rsidR="00826663" w:rsidRPr="00301BCB" w:rsidRDefault="00301BCB" w:rsidP="00301BCB">
      <w:pPr>
        <w:ind w:left="84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ca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sso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nnu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2015.</w:t>
      </w:r>
    </w:p>
    <w:p w14:paraId="6555E176" w14:textId="77777777" w:rsidR="00826663" w:rsidRPr="00301BCB" w:rsidRDefault="00826663" w:rsidP="00301BC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AB75AEA" w14:textId="77777777" w:rsidR="00826663" w:rsidRPr="00301BCB" w:rsidRDefault="00301BCB" w:rsidP="00301BCB">
      <w:pPr>
        <w:ind w:left="178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“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-Ear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nno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z w:val="22"/>
          <w:szCs w:val="22"/>
        </w:rPr>
        <w:t>: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do</w:t>
      </w:r>
      <w:r w:rsidRPr="00301BCB">
        <w:rPr>
          <w:rFonts w:asciiTheme="minorHAnsi" w:hAnsiTheme="minorHAnsi" w:cstheme="minorHAnsi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s,</w:t>
      </w:r>
      <w:r w:rsidRPr="00301BCB">
        <w:rPr>
          <w:rFonts w:asciiTheme="minorHAnsi" w:hAnsiTheme="minorHAnsi" w:cstheme="minorHAnsi"/>
          <w:sz w:val="22"/>
          <w:szCs w:val="22"/>
        </w:rPr>
        <w:t>”</w:t>
      </w:r>
    </w:p>
    <w:p w14:paraId="57277DD3" w14:textId="77777777" w:rsidR="00826663" w:rsidRPr="00301BCB" w:rsidRDefault="00301BCB" w:rsidP="00301BCB">
      <w:pPr>
        <w:ind w:left="48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it</w:t>
      </w:r>
      <w:r w:rsidRPr="00301BCB">
        <w:rPr>
          <w:rFonts w:asciiTheme="minorHAnsi" w:hAnsiTheme="minorHAnsi" w:cstheme="minorHAnsi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B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Ter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01BCB">
        <w:rPr>
          <w:rFonts w:asciiTheme="minorHAnsi" w:hAnsiTheme="minorHAnsi" w:cstheme="minorHAnsi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son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</w:p>
    <w:p w14:paraId="2112F80C" w14:textId="77777777" w:rsidR="00826663" w:rsidRPr="00301BCB" w:rsidRDefault="00301BCB" w:rsidP="00301BCB">
      <w:pPr>
        <w:ind w:left="84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AA</w:t>
      </w:r>
      <w:r w:rsidRPr="00301BCB">
        <w:rPr>
          <w:rFonts w:asciiTheme="minorHAnsi" w:hAnsiTheme="minorHAnsi" w:cstheme="minorHAnsi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po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tin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mid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ea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2014</w:t>
      </w:r>
    </w:p>
    <w:p w14:paraId="6FC2A984" w14:textId="77777777" w:rsidR="00826663" w:rsidRPr="00301BCB" w:rsidRDefault="00301BCB" w:rsidP="00301BCB">
      <w:pPr>
        <w:ind w:left="84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ca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sso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nnu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2013.</w:t>
      </w:r>
    </w:p>
    <w:p w14:paraId="19EE1FE5" w14:textId="77777777" w:rsidR="00826663" w:rsidRPr="00301BCB" w:rsidRDefault="00826663" w:rsidP="00301BC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F4A603E" w14:textId="77777777" w:rsidR="00826663" w:rsidRPr="00301BCB" w:rsidRDefault="00301BCB" w:rsidP="00301BCB">
      <w:pPr>
        <w:ind w:left="1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“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x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Ear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reca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x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id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301BCB">
        <w:rPr>
          <w:rFonts w:asciiTheme="minorHAnsi" w:hAnsiTheme="minorHAnsi" w:cstheme="minorHAnsi"/>
          <w:sz w:val="22"/>
          <w:szCs w:val="22"/>
        </w:rPr>
        <w:t>”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hoi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Hwa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</w:p>
    <w:p w14:paraId="435B1260" w14:textId="77777777" w:rsidR="00826663" w:rsidRPr="00301BCB" w:rsidRDefault="00301BCB" w:rsidP="00301BCB">
      <w:pPr>
        <w:ind w:left="48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2"/>
          <w:sz w:val="22"/>
          <w:szCs w:val="22"/>
        </w:rPr>
        <w:t>Jun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</w:p>
    <w:p w14:paraId="17DCBD47" w14:textId="77777777" w:rsidR="00826663" w:rsidRPr="00301BCB" w:rsidRDefault="00301BCB" w:rsidP="00301BCB">
      <w:pPr>
        <w:ind w:left="84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ca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sso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nnu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2013.</w:t>
      </w:r>
    </w:p>
    <w:p w14:paraId="0A55FC73" w14:textId="77777777" w:rsidR="00826663" w:rsidRPr="00301BCB" w:rsidRDefault="00826663" w:rsidP="00301BC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FC28F56" w14:textId="77777777" w:rsidR="00826663" w:rsidRPr="00301BCB" w:rsidRDefault="00301BCB" w:rsidP="00301BCB">
      <w:pPr>
        <w:ind w:left="1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“Accr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th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De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are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qui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re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th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x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iv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</w:p>
    <w:p w14:paraId="06019BA1" w14:textId="77777777" w:rsidR="00826663" w:rsidRPr="00301BCB" w:rsidRDefault="00301BCB" w:rsidP="00301BCB">
      <w:pPr>
        <w:ind w:left="48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s,</w:t>
      </w:r>
      <w:r w:rsidRPr="00301BCB">
        <w:rPr>
          <w:rFonts w:asciiTheme="minorHAnsi" w:hAnsiTheme="minorHAnsi" w:cstheme="minorHAnsi"/>
          <w:sz w:val="22"/>
          <w:szCs w:val="22"/>
        </w:rPr>
        <w:t>”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it</w:t>
      </w:r>
      <w:r w:rsidRPr="00301BCB">
        <w:rPr>
          <w:rFonts w:asciiTheme="minorHAnsi" w:hAnsiTheme="minorHAnsi" w:cstheme="minorHAnsi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ith.</w:t>
      </w:r>
    </w:p>
    <w:p w14:paraId="06BC2A9C" w14:textId="77777777" w:rsidR="00826663" w:rsidRPr="00301BCB" w:rsidRDefault="00301BCB" w:rsidP="00301BCB">
      <w:pPr>
        <w:ind w:left="84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ca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sso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nnu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2013.</w:t>
      </w:r>
    </w:p>
    <w:p w14:paraId="7BBB6235" w14:textId="77777777" w:rsidR="00826663" w:rsidRPr="00301BCB" w:rsidRDefault="00826663" w:rsidP="00301BC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EB38CA7" w14:textId="77777777" w:rsidR="00826663" w:rsidRPr="00301BCB" w:rsidRDefault="00301BCB" w:rsidP="00301BCB">
      <w:pPr>
        <w:ind w:left="1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“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-Yea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z w:val="22"/>
          <w:szCs w:val="22"/>
        </w:rPr>
        <w:t>: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(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09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)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,”</w:t>
      </w:r>
    </w:p>
    <w:p w14:paraId="2927D72F" w14:textId="77777777" w:rsidR="00826663" w:rsidRPr="00301BCB" w:rsidRDefault="00301BCB" w:rsidP="00301BCB">
      <w:pPr>
        <w:ind w:left="48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it</w:t>
      </w:r>
      <w:r w:rsidRPr="00301BCB">
        <w:rPr>
          <w:rFonts w:asciiTheme="minorHAnsi" w:hAnsiTheme="minorHAnsi" w:cstheme="minorHAnsi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obbi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Moo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</w:p>
    <w:p w14:paraId="7876EADB" w14:textId="77777777" w:rsidR="00826663" w:rsidRPr="00301BCB" w:rsidRDefault="00301BCB" w:rsidP="00301BCB">
      <w:pPr>
        <w:ind w:left="84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ca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sso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nnu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2013.</w:t>
      </w:r>
    </w:p>
    <w:p w14:paraId="051CCA06" w14:textId="77777777" w:rsidR="00826663" w:rsidRPr="00301BCB" w:rsidRDefault="00826663" w:rsidP="00301BC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C7F0266" w14:textId="77777777" w:rsidR="00826663" w:rsidRPr="00301BCB" w:rsidRDefault="00301BCB" w:rsidP="00301BCB">
      <w:pPr>
        <w:ind w:left="480" w:right="174" w:hanging="36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“E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quit</w:t>
      </w:r>
      <w:r w:rsidRPr="00301BCB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ntiv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Comp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th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Ef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nv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stm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nts,</w:t>
      </w:r>
      <w:r w:rsidRPr="00301BCB">
        <w:rPr>
          <w:rFonts w:asciiTheme="minorHAnsi" w:hAnsiTheme="minorHAnsi" w:cstheme="minorHAnsi"/>
          <w:sz w:val="22"/>
          <w:szCs w:val="22"/>
        </w:rPr>
        <w:t>”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it</w:t>
      </w:r>
      <w:r w:rsidRPr="00301BCB">
        <w:rPr>
          <w:rFonts w:asciiTheme="minorHAnsi" w:hAnsiTheme="minorHAnsi" w:cstheme="minorHAnsi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 xml:space="preserve">,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Rob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Da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ace.</w:t>
      </w:r>
    </w:p>
    <w:p w14:paraId="6F8BE210" w14:textId="77777777" w:rsidR="00826663" w:rsidRPr="00301BCB" w:rsidRDefault="00301BCB" w:rsidP="00301BCB">
      <w:pPr>
        <w:ind w:left="84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ca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sso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nnu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2013.</w:t>
      </w:r>
    </w:p>
    <w:p w14:paraId="646C65F0" w14:textId="77777777" w:rsidR="00826663" w:rsidRPr="00301BCB" w:rsidRDefault="00826663" w:rsidP="00301BC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D8F9835" w14:textId="77777777" w:rsidR="00826663" w:rsidRPr="00301BCB" w:rsidRDefault="00301BCB" w:rsidP="00301BCB">
      <w:pPr>
        <w:ind w:left="480" w:right="682" w:hanging="302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“O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bj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bj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iv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erce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Ear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-Ear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 xml:space="preserve">-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nnoun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t,</w:t>
      </w:r>
      <w:r w:rsidRPr="00301BCB">
        <w:rPr>
          <w:rFonts w:asciiTheme="minorHAnsi" w:hAnsiTheme="minorHAnsi" w:cstheme="minorHAnsi"/>
          <w:sz w:val="22"/>
          <w:szCs w:val="22"/>
        </w:rPr>
        <w:t>”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B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ot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301BCB">
        <w:rPr>
          <w:rFonts w:asciiTheme="minorHAnsi" w:hAnsiTheme="minorHAnsi" w:cstheme="minorHAnsi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Z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</w:p>
    <w:p w14:paraId="78CEF1EE" w14:textId="77777777" w:rsidR="00826663" w:rsidRPr="00301BCB" w:rsidRDefault="00301BCB" w:rsidP="00301BCB">
      <w:pPr>
        <w:ind w:left="84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ca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sso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nnu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2012.</w:t>
      </w:r>
    </w:p>
    <w:p w14:paraId="36243F02" w14:textId="77777777" w:rsidR="00826663" w:rsidRPr="00301BCB" w:rsidRDefault="00826663" w:rsidP="00301BC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791F9D5" w14:textId="77777777" w:rsidR="00826663" w:rsidRPr="00301BCB" w:rsidRDefault="00301BCB" w:rsidP="00301BCB">
      <w:pPr>
        <w:ind w:left="1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“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>’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ntiv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voi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tin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Ear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xp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ion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>: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</w:p>
    <w:p w14:paraId="262A2C82" w14:textId="77777777" w:rsidR="00826663" w:rsidRPr="00301BCB" w:rsidRDefault="00301BCB" w:rsidP="00301BCB">
      <w:pPr>
        <w:ind w:left="840" w:right="3159" w:hanging="36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301BCB">
        <w:rPr>
          <w:rFonts w:asciiTheme="minorHAnsi" w:hAnsiTheme="minorHAnsi" w:cstheme="minorHAnsi"/>
          <w:sz w:val="22"/>
          <w:szCs w:val="22"/>
        </w:rPr>
        <w:t>”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it</w:t>
      </w:r>
      <w:r w:rsidRPr="00301BCB">
        <w:rPr>
          <w:rFonts w:asciiTheme="minorHAnsi" w:hAnsiTheme="minorHAnsi" w:cstheme="minorHAnsi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Z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 xml:space="preserve">,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ca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sso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nnu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2009</w:t>
      </w:r>
    </w:p>
    <w:p w14:paraId="3AFA3FAF" w14:textId="77777777" w:rsidR="00826663" w:rsidRPr="00301BCB" w:rsidRDefault="00826663" w:rsidP="00301BC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D69E8DA" w14:textId="77777777" w:rsidR="00826663" w:rsidRPr="00301BCB" w:rsidRDefault="00301BCB" w:rsidP="00301BCB">
      <w:pPr>
        <w:ind w:left="840" w:right="1595" w:hanging="7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“D</w:t>
      </w:r>
      <w:r w:rsidRPr="00301BCB">
        <w:rPr>
          <w:rFonts w:asciiTheme="minorHAnsi" w:hAnsiTheme="minorHAnsi" w:cstheme="minorHAnsi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nt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ea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Grea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1"/>
          <w:sz w:val="22"/>
          <w:szCs w:val="22"/>
        </w:rPr>
        <w:t>?</w:t>
      </w:r>
      <w:r w:rsidRPr="00301BCB">
        <w:rPr>
          <w:rFonts w:asciiTheme="minorHAnsi" w:hAnsiTheme="minorHAnsi" w:cstheme="minorHAnsi"/>
          <w:sz w:val="22"/>
          <w:szCs w:val="22"/>
        </w:rPr>
        <w:t>”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re, 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ca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sso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nnu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2009</w:t>
      </w:r>
    </w:p>
    <w:p w14:paraId="5316C996" w14:textId="77777777" w:rsidR="00826663" w:rsidRPr="00301BCB" w:rsidRDefault="00826663" w:rsidP="00301BC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C4069E4" w14:textId="77777777" w:rsidR="00826663" w:rsidRPr="00301BCB" w:rsidRDefault="00301BCB" w:rsidP="00301BCB">
      <w:pPr>
        <w:ind w:left="840" w:right="1549" w:hanging="7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“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cre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rec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s,</w:t>
      </w:r>
      <w:r w:rsidRPr="00301BCB">
        <w:rPr>
          <w:rFonts w:asciiTheme="minorHAnsi" w:hAnsiTheme="minorHAnsi" w:cstheme="minorHAnsi"/>
          <w:sz w:val="22"/>
          <w:szCs w:val="22"/>
        </w:rPr>
        <w:t>”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 xml:space="preserve">,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ca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sso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nnu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2008</w:t>
      </w:r>
    </w:p>
    <w:p w14:paraId="3E2B26F8" w14:textId="77777777" w:rsidR="00826663" w:rsidRPr="00301BCB" w:rsidRDefault="00826663" w:rsidP="00301BC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882DB74" w14:textId="77777777" w:rsidR="00826663" w:rsidRPr="00301BCB" w:rsidRDefault="00301BCB" w:rsidP="00301BCB">
      <w:pPr>
        <w:ind w:left="1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“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ty</w:t>
      </w:r>
      <w:r w:rsidRPr="00301BC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Tra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nsp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-GAA</w:t>
      </w:r>
      <w:r w:rsidRPr="00301BCB">
        <w:rPr>
          <w:rFonts w:asciiTheme="minorHAnsi" w:hAnsiTheme="minorHAnsi" w:cstheme="minorHAnsi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osu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re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01BCB">
        <w:rPr>
          <w:rFonts w:asciiTheme="minorHAnsi" w:hAnsiTheme="minorHAnsi" w:cstheme="minorHAnsi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nv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stm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Tr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st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</w:p>
    <w:p w14:paraId="6F299F12" w14:textId="77777777" w:rsidR="00826663" w:rsidRPr="00301BCB" w:rsidRDefault="00301BCB" w:rsidP="00301BCB">
      <w:pPr>
        <w:ind w:left="48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(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)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301BCB">
        <w:rPr>
          <w:rFonts w:asciiTheme="minorHAnsi" w:hAnsiTheme="minorHAnsi" w:cstheme="minorHAnsi"/>
          <w:sz w:val="22"/>
          <w:szCs w:val="22"/>
        </w:rPr>
        <w:t>”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it</w:t>
      </w:r>
      <w:r w:rsidRPr="00301BCB">
        <w:rPr>
          <w:rFonts w:asciiTheme="minorHAnsi" w:hAnsiTheme="minorHAnsi" w:cstheme="minorHAnsi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</w:p>
    <w:p w14:paraId="2AC85CA4" w14:textId="77777777" w:rsidR="00826663" w:rsidRPr="00301BCB" w:rsidRDefault="00301BCB" w:rsidP="00301BCB">
      <w:pPr>
        <w:ind w:left="84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ca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sso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nnu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2006</w:t>
      </w:r>
    </w:p>
    <w:p w14:paraId="6396D705" w14:textId="77777777" w:rsidR="00826663" w:rsidRPr="00301BCB" w:rsidRDefault="00301BCB" w:rsidP="00301BCB">
      <w:pPr>
        <w:ind w:left="84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AA</w:t>
      </w:r>
      <w:r w:rsidRPr="00301BCB">
        <w:rPr>
          <w:rFonts w:asciiTheme="minorHAnsi" w:hAnsiTheme="minorHAnsi" w:cstheme="minorHAnsi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po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tin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mid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ea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2006</w:t>
      </w:r>
    </w:p>
    <w:p w14:paraId="2CC3B3AF" w14:textId="77777777" w:rsidR="00826663" w:rsidRPr="00301BCB" w:rsidRDefault="00826663" w:rsidP="00301BCB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AD10462" w14:textId="77777777" w:rsidR="00826663" w:rsidRPr="00301BCB" w:rsidRDefault="00301BCB" w:rsidP="00301BCB">
      <w:pPr>
        <w:ind w:left="1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“Acc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ount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Cons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De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: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mpi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Te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Eff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Cont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ra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301BCB">
        <w:rPr>
          <w:rFonts w:asciiTheme="minorHAnsi" w:hAnsiTheme="minorHAnsi" w:cstheme="minorHAnsi"/>
          <w:sz w:val="22"/>
          <w:szCs w:val="22"/>
        </w:rPr>
        <w:t>”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h</w:t>
      </w:r>
    </w:p>
    <w:p w14:paraId="6FA20C33" w14:textId="77777777" w:rsidR="00826663" w:rsidRPr="00301BCB" w:rsidRDefault="00301BCB" w:rsidP="00301BCB">
      <w:pPr>
        <w:ind w:left="48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we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01BCB">
        <w:rPr>
          <w:rFonts w:asciiTheme="minorHAnsi" w:hAnsiTheme="minorHAnsi" w:cstheme="minorHAnsi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</w:p>
    <w:p w14:paraId="36BAF03F" w14:textId="77777777" w:rsidR="00826663" w:rsidRPr="00301BCB" w:rsidRDefault="00301BCB" w:rsidP="00301BCB">
      <w:pPr>
        <w:ind w:left="84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z w:val="22"/>
          <w:szCs w:val="22"/>
        </w:rPr>
        <w:t>Univ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01BCB">
        <w:rPr>
          <w:rFonts w:asciiTheme="minorHAnsi" w:hAnsiTheme="minorHAnsi" w:cstheme="minorHAnsi"/>
          <w:sz w:val="22"/>
          <w:szCs w:val="22"/>
        </w:rPr>
        <w:t>si</w:t>
      </w:r>
      <w:r w:rsidRPr="00301BC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z w:val="22"/>
          <w:szCs w:val="22"/>
        </w:rPr>
        <w:t>Mi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hig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on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fere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z w:val="22"/>
          <w:szCs w:val="22"/>
        </w:rPr>
        <w:t xml:space="preserve">in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01BCB">
        <w:rPr>
          <w:rFonts w:asciiTheme="minorHAnsi" w:hAnsiTheme="minorHAnsi" w:cstheme="minorHAnsi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onomi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s &amp;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301BCB">
        <w:rPr>
          <w:rFonts w:asciiTheme="minorHAnsi" w:hAnsiTheme="minorHAnsi" w:cstheme="minorHAnsi"/>
          <w:sz w:val="22"/>
          <w:szCs w:val="22"/>
        </w:rPr>
        <w:t>ounti</w:t>
      </w:r>
      <w:r w:rsidRPr="00301BC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, 2000</w:t>
      </w:r>
    </w:p>
    <w:p w14:paraId="3C9F7422" w14:textId="77777777" w:rsidR="00826663" w:rsidRPr="00301BCB" w:rsidRDefault="00301BCB" w:rsidP="00301BCB">
      <w:pPr>
        <w:ind w:left="840" w:right="3087"/>
        <w:rPr>
          <w:rFonts w:asciiTheme="minorHAnsi" w:hAnsiTheme="minorHAnsi" w:cstheme="minorHAnsi"/>
          <w:sz w:val="22"/>
          <w:szCs w:val="22"/>
        </w:rPr>
        <w:sectPr w:rsidR="00826663" w:rsidRPr="00301BCB">
          <w:pgSz w:w="12240" w:h="15840"/>
          <w:pgMar w:top="920" w:right="1580" w:bottom="280" w:left="1320" w:header="720" w:footer="720" w:gutter="0"/>
          <w:cols w:space="720"/>
        </w:sect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niv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ty</w:t>
      </w:r>
      <w:r w:rsidRPr="00301BC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Con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fere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 xml:space="preserve">2001.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ca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sso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nnu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2001</w:t>
      </w:r>
    </w:p>
    <w:p w14:paraId="4C370E9F" w14:textId="77777777" w:rsidR="00826663" w:rsidRPr="00301BCB" w:rsidRDefault="00301BCB" w:rsidP="00301BCB">
      <w:pPr>
        <w:spacing w:before="76"/>
        <w:ind w:left="10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lastRenderedPageBreak/>
        <w:t>“Acc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ount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Cons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th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Va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ount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umb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s,</w:t>
      </w:r>
      <w:r w:rsidRPr="00301BCB">
        <w:rPr>
          <w:rFonts w:asciiTheme="minorHAnsi" w:hAnsiTheme="minorHAnsi" w:cstheme="minorHAnsi"/>
          <w:sz w:val="22"/>
          <w:szCs w:val="22"/>
        </w:rPr>
        <w:t>”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it</w:t>
      </w:r>
      <w:r w:rsidRPr="00301BCB">
        <w:rPr>
          <w:rFonts w:asciiTheme="minorHAnsi" w:hAnsiTheme="minorHAnsi" w:cstheme="minorHAnsi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we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nd</w:t>
      </w:r>
    </w:p>
    <w:p w14:paraId="7738D488" w14:textId="77777777" w:rsidR="00826663" w:rsidRPr="00301BCB" w:rsidRDefault="00301BCB" w:rsidP="00301BCB">
      <w:pPr>
        <w:ind w:left="422" w:right="7108"/>
        <w:jc w:val="center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hom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aefer</w:t>
      </w:r>
    </w:p>
    <w:p w14:paraId="5A3E5F63" w14:textId="77777777" w:rsidR="00826663" w:rsidRPr="00301BCB" w:rsidRDefault="00301BCB" w:rsidP="00301BCB">
      <w:pPr>
        <w:ind w:left="8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ca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Acc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sso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nnu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1997</w:t>
      </w:r>
    </w:p>
    <w:p w14:paraId="25DE4E14" w14:textId="77777777" w:rsidR="00826663" w:rsidRPr="00301BCB" w:rsidRDefault="00301BCB" w:rsidP="00301BCB">
      <w:pPr>
        <w:ind w:left="8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z w:val="22"/>
          <w:szCs w:val="22"/>
        </w:rPr>
        <w:t>J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Con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fere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199</w:t>
      </w:r>
      <w:r w:rsidRPr="00301BCB">
        <w:rPr>
          <w:rFonts w:asciiTheme="minorHAnsi" w:hAnsiTheme="minorHAnsi" w:cstheme="minorHAnsi"/>
          <w:sz w:val="22"/>
          <w:szCs w:val="22"/>
        </w:rPr>
        <w:t>9</w:t>
      </w:r>
    </w:p>
    <w:p w14:paraId="5C662B6F" w14:textId="77777777" w:rsidR="00826663" w:rsidRPr="00301BCB" w:rsidRDefault="00826663" w:rsidP="00301BCB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69D16D1" w14:textId="77777777" w:rsidR="00826663" w:rsidRPr="00301BCB" w:rsidRDefault="00301BCB" w:rsidP="00301BCB">
      <w:pPr>
        <w:ind w:left="10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“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tiv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bi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it</w:t>
      </w:r>
      <w:r w:rsidRPr="00301BCB">
        <w:rPr>
          <w:rFonts w:asciiTheme="minorHAnsi" w:hAnsiTheme="minorHAnsi" w:cstheme="minorHAnsi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sis,</w:t>
      </w:r>
      <w:r w:rsidRPr="00301BCB">
        <w:rPr>
          <w:rFonts w:asciiTheme="minorHAnsi" w:hAnsiTheme="minorHAnsi" w:cstheme="minorHAnsi"/>
          <w:sz w:val="22"/>
          <w:szCs w:val="22"/>
        </w:rPr>
        <w:t>”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it</w:t>
      </w:r>
      <w:r w:rsidRPr="00301BCB">
        <w:rPr>
          <w:rFonts w:asciiTheme="minorHAnsi" w:hAnsiTheme="minorHAnsi" w:cstheme="minorHAnsi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</w:p>
    <w:p w14:paraId="6381336E" w14:textId="77777777" w:rsidR="00826663" w:rsidRPr="00301BCB" w:rsidRDefault="00301BCB" w:rsidP="00301BCB">
      <w:pPr>
        <w:ind w:left="8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niv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ty</w:t>
      </w:r>
      <w:r w:rsidRPr="00301BC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kl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Ear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nin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Q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it</w:t>
      </w:r>
      <w:r w:rsidRPr="00301BCB">
        <w:rPr>
          <w:rFonts w:asciiTheme="minorHAnsi" w:hAnsiTheme="minorHAnsi" w:cstheme="minorHAnsi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Con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fer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1993</w:t>
      </w:r>
    </w:p>
    <w:p w14:paraId="6E9EE530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60CB67A9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765496BB" w14:textId="77777777" w:rsidR="00826663" w:rsidRPr="00301BCB" w:rsidRDefault="00826663" w:rsidP="00301BCB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6278A0F" w14:textId="77777777" w:rsidR="00826663" w:rsidRPr="00301BCB" w:rsidRDefault="00301BCB" w:rsidP="00301BCB">
      <w:pPr>
        <w:ind w:left="10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301BCB">
        <w:rPr>
          <w:rFonts w:asciiTheme="minorHAnsi" w:hAnsiTheme="minorHAnsi" w:cstheme="minorHAnsi"/>
          <w:b/>
          <w:sz w:val="22"/>
          <w:szCs w:val="22"/>
        </w:rPr>
        <w:t>oc</w:t>
      </w:r>
      <w:r w:rsidRPr="00301BC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01BCB">
        <w:rPr>
          <w:rFonts w:asciiTheme="minorHAnsi" w:hAnsiTheme="minorHAnsi" w:cstheme="minorHAnsi"/>
          <w:b/>
          <w:sz w:val="22"/>
          <w:szCs w:val="22"/>
        </w:rPr>
        <w:t>or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b/>
          <w:sz w:val="22"/>
          <w:szCs w:val="22"/>
        </w:rPr>
        <w:t>l</w:t>
      </w:r>
      <w:r w:rsidRPr="00301BC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b/>
          <w:sz w:val="22"/>
          <w:szCs w:val="22"/>
        </w:rPr>
        <w:t>S</w:t>
      </w:r>
      <w:r w:rsidRPr="00301BCB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301BCB">
        <w:rPr>
          <w:rFonts w:asciiTheme="minorHAnsi" w:hAnsiTheme="minorHAnsi" w:cstheme="minorHAnsi"/>
          <w:b/>
          <w:sz w:val="22"/>
          <w:szCs w:val="22"/>
        </w:rPr>
        <w:t>dent</w:t>
      </w:r>
      <w:r w:rsidRPr="00301BCB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b/>
          <w:sz w:val="22"/>
          <w:szCs w:val="22"/>
        </w:rPr>
        <w:t>Su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01BCB">
        <w:rPr>
          <w:rFonts w:asciiTheme="minorHAnsi" w:hAnsiTheme="minorHAnsi" w:cstheme="minorHAnsi"/>
          <w:b/>
          <w:sz w:val="22"/>
          <w:szCs w:val="22"/>
        </w:rPr>
        <w:t>er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301BCB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b/>
          <w:sz w:val="22"/>
          <w:szCs w:val="22"/>
        </w:rPr>
        <w:t>s</w:t>
      </w:r>
      <w:r w:rsidRPr="00301BCB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01BCB">
        <w:rPr>
          <w:rFonts w:asciiTheme="minorHAnsi" w:hAnsiTheme="minorHAnsi" w:cstheme="minorHAnsi"/>
          <w:b/>
          <w:sz w:val="22"/>
          <w:szCs w:val="22"/>
        </w:rPr>
        <w:t>on</w:t>
      </w:r>
    </w:p>
    <w:p w14:paraId="55E81A52" w14:textId="77777777" w:rsidR="00826663" w:rsidRPr="00301BCB" w:rsidRDefault="00826663" w:rsidP="00301BCB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4469075" w14:textId="77777777" w:rsidR="00826663" w:rsidRPr="00301BCB" w:rsidRDefault="00301BCB" w:rsidP="00301BCB">
      <w:pPr>
        <w:ind w:left="731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iss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</w:p>
    <w:p w14:paraId="6220BC15" w14:textId="77777777" w:rsidR="00826663" w:rsidRPr="00301BCB" w:rsidRDefault="00826663" w:rsidP="00301BCB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CDC5AD5" w14:textId="77777777" w:rsidR="00826663" w:rsidRPr="00301BCB" w:rsidRDefault="00301BCB" w:rsidP="00301BCB">
      <w:pPr>
        <w:ind w:left="8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x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ec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1</w:t>
      </w:r>
      <w:r w:rsidRPr="00301BCB">
        <w:rPr>
          <w:rFonts w:asciiTheme="minorHAnsi" w:hAnsiTheme="minorHAnsi" w:cstheme="minorHAnsi"/>
          <w:sz w:val="22"/>
          <w:szCs w:val="22"/>
        </w:rPr>
        <w:t>7</w:t>
      </w:r>
    </w:p>
    <w:p w14:paraId="4C9551C1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176E31AE" w14:textId="77777777" w:rsidR="00826663" w:rsidRPr="00301BCB" w:rsidRDefault="00301BCB" w:rsidP="00301BCB">
      <w:pPr>
        <w:ind w:left="8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rr</w:t>
      </w:r>
      <w:r w:rsidRPr="00301BCB">
        <w:rPr>
          <w:rFonts w:asciiTheme="minorHAnsi" w:hAnsiTheme="minorHAnsi" w:cstheme="minorHAnsi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01</w:t>
      </w:r>
      <w:r w:rsidRPr="00301BCB">
        <w:rPr>
          <w:rFonts w:asciiTheme="minorHAnsi" w:hAnsiTheme="minorHAnsi" w:cstheme="minorHAnsi"/>
          <w:sz w:val="22"/>
          <w:szCs w:val="22"/>
        </w:rPr>
        <w:t>5</w:t>
      </w:r>
    </w:p>
    <w:p w14:paraId="7974AE82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0C57AA50" w14:textId="77777777" w:rsidR="00826663" w:rsidRPr="00301BCB" w:rsidRDefault="00301BCB" w:rsidP="00301BCB">
      <w:pPr>
        <w:ind w:left="8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re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12</w:t>
      </w:r>
    </w:p>
    <w:p w14:paraId="1A2D86EC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5F9DC6A0" w14:textId="77777777" w:rsidR="00826663" w:rsidRPr="00301BCB" w:rsidRDefault="00301BCB" w:rsidP="00301BCB">
      <w:pPr>
        <w:ind w:left="8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Z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han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ch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r)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10</w:t>
      </w:r>
    </w:p>
    <w:p w14:paraId="42D9DF7C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3B5F7F73" w14:textId="77777777" w:rsidR="00826663" w:rsidRPr="00301BCB" w:rsidRDefault="00301BCB" w:rsidP="00301BCB">
      <w:pPr>
        <w:ind w:left="821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10</w:t>
      </w:r>
    </w:p>
    <w:p w14:paraId="59A92BBA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49FF6D50" w14:textId="77777777" w:rsidR="00826663" w:rsidRPr="00301BCB" w:rsidRDefault="00301BCB" w:rsidP="00301BCB">
      <w:pPr>
        <w:ind w:left="8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ll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008</w:t>
      </w:r>
    </w:p>
    <w:p w14:paraId="671181BB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25AAE3D0" w14:textId="77777777" w:rsidR="00826663" w:rsidRPr="00301BCB" w:rsidRDefault="00301BCB" w:rsidP="00301BCB">
      <w:pPr>
        <w:ind w:left="821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nn</w:t>
      </w:r>
      <w:r w:rsidRPr="00301BCB">
        <w:rPr>
          <w:rFonts w:asciiTheme="minorHAnsi" w:hAnsiTheme="minorHAnsi" w:cstheme="minorHAnsi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al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z w:val="22"/>
          <w:szCs w:val="22"/>
        </w:rPr>
        <w:t>4</w:t>
      </w:r>
    </w:p>
    <w:p w14:paraId="27F26639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1948735F" w14:textId="77777777" w:rsidR="00826663" w:rsidRPr="00301BCB" w:rsidRDefault="00301BCB" w:rsidP="00301BCB">
      <w:pPr>
        <w:ind w:left="821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ky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04</w:t>
      </w:r>
    </w:p>
    <w:p w14:paraId="0B7ED51D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1BC26598" w14:textId="77777777" w:rsidR="00826663" w:rsidRPr="00301BCB" w:rsidRDefault="00301BCB" w:rsidP="00301BCB">
      <w:pPr>
        <w:ind w:left="821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02</w:t>
      </w:r>
    </w:p>
    <w:p w14:paraId="0BC04A92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6AF9680D" w14:textId="77777777" w:rsidR="00826663" w:rsidRPr="00301BCB" w:rsidRDefault="00301BCB" w:rsidP="00301BCB">
      <w:pPr>
        <w:ind w:left="821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E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z w:val="22"/>
          <w:szCs w:val="22"/>
        </w:rPr>
        <w:t>1</w:t>
      </w:r>
    </w:p>
    <w:p w14:paraId="7D19B095" w14:textId="77777777" w:rsidR="00826663" w:rsidRPr="00301BCB" w:rsidRDefault="00826663" w:rsidP="00301BCB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D9839B1" w14:textId="77777777" w:rsidR="00826663" w:rsidRPr="00301BCB" w:rsidRDefault="00301BCB" w:rsidP="00301BCB">
      <w:pPr>
        <w:ind w:left="731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iss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tt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mb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er</w:t>
      </w:r>
    </w:p>
    <w:p w14:paraId="33EA14FE" w14:textId="77777777" w:rsidR="00826663" w:rsidRPr="00301BCB" w:rsidRDefault="00826663" w:rsidP="00301BCB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6341802" w14:textId="77777777" w:rsidR="00826663" w:rsidRPr="00301BCB" w:rsidRDefault="00301BCB" w:rsidP="00301BCB">
      <w:pPr>
        <w:ind w:left="8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1</w:t>
      </w:r>
      <w:r w:rsidRPr="00301BCB">
        <w:rPr>
          <w:rFonts w:asciiTheme="minorHAnsi" w:hAnsiTheme="minorHAnsi" w:cstheme="minorHAnsi"/>
          <w:sz w:val="22"/>
          <w:szCs w:val="22"/>
        </w:rPr>
        <w:t>6</w:t>
      </w:r>
    </w:p>
    <w:p w14:paraId="0789E65D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505724E6" w14:textId="77777777" w:rsidR="00826663" w:rsidRPr="00301BCB" w:rsidRDefault="00301BCB" w:rsidP="00301BCB">
      <w:pPr>
        <w:ind w:left="8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16</w:t>
      </w:r>
    </w:p>
    <w:p w14:paraId="3A2F5E5A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46437185" w14:textId="77777777" w:rsidR="00826663" w:rsidRPr="00301BCB" w:rsidRDefault="00301BCB" w:rsidP="00301BCB">
      <w:pPr>
        <w:ind w:left="8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hon</w:t>
      </w:r>
      <w:r w:rsidRPr="00301BCB">
        <w:rPr>
          <w:rFonts w:asciiTheme="minorHAnsi" w:hAnsiTheme="minorHAnsi" w:cstheme="minorHAnsi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016</w:t>
      </w:r>
    </w:p>
    <w:p w14:paraId="2466D874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188AAB84" w14:textId="77777777" w:rsidR="00826663" w:rsidRPr="00301BCB" w:rsidRDefault="00301BCB" w:rsidP="00301BCB">
      <w:pPr>
        <w:ind w:left="8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Ja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01</w:t>
      </w:r>
      <w:r w:rsidRPr="00301BCB">
        <w:rPr>
          <w:rFonts w:asciiTheme="minorHAnsi" w:hAnsiTheme="minorHAnsi" w:cstheme="minorHAnsi"/>
          <w:sz w:val="22"/>
          <w:szCs w:val="22"/>
        </w:rPr>
        <w:t>4</w:t>
      </w:r>
    </w:p>
    <w:p w14:paraId="1AE2A479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03CC6E4F" w14:textId="77777777" w:rsidR="00826663" w:rsidRPr="00301BCB" w:rsidRDefault="00301BCB" w:rsidP="00301BCB">
      <w:pPr>
        <w:ind w:left="8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ho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ill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1</w:t>
      </w:r>
      <w:r w:rsidRPr="00301BCB">
        <w:rPr>
          <w:rFonts w:asciiTheme="minorHAnsi" w:hAnsiTheme="minorHAnsi" w:cstheme="minorHAnsi"/>
          <w:sz w:val="22"/>
          <w:szCs w:val="22"/>
        </w:rPr>
        <w:t>4</w:t>
      </w:r>
    </w:p>
    <w:p w14:paraId="54B07097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0FDC2AEC" w14:textId="77777777" w:rsidR="00826663" w:rsidRPr="00301BCB" w:rsidRDefault="00301BCB" w:rsidP="00301BCB">
      <w:pPr>
        <w:ind w:left="821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al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13</w:t>
      </w:r>
    </w:p>
    <w:p w14:paraId="0C675FF4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74D8BA4D" w14:textId="77777777" w:rsidR="00826663" w:rsidRPr="00301BCB" w:rsidRDefault="00301BCB" w:rsidP="00301BCB">
      <w:pPr>
        <w:ind w:left="821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013</w:t>
      </w:r>
    </w:p>
    <w:p w14:paraId="397011B0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1B634E34" w14:textId="77777777" w:rsidR="00826663" w:rsidRPr="00301BCB" w:rsidRDefault="00301BCB" w:rsidP="00301BCB">
      <w:pPr>
        <w:ind w:left="821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Sp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01</w:t>
      </w:r>
      <w:r w:rsidRPr="00301BCB">
        <w:rPr>
          <w:rFonts w:asciiTheme="minorHAnsi" w:hAnsiTheme="minorHAnsi" w:cstheme="minorHAnsi"/>
          <w:sz w:val="22"/>
          <w:szCs w:val="22"/>
        </w:rPr>
        <w:t>1</w:t>
      </w:r>
    </w:p>
    <w:p w14:paraId="4BBBDC62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01027DFD" w14:textId="77777777" w:rsidR="00826663" w:rsidRPr="00301BCB" w:rsidRDefault="00301BCB" w:rsidP="00301BCB">
      <w:pPr>
        <w:ind w:left="821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at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10</w:t>
      </w:r>
    </w:p>
    <w:p w14:paraId="57A7F2FA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61215722" w14:textId="77777777" w:rsidR="00826663" w:rsidRPr="00301BCB" w:rsidRDefault="00301BCB" w:rsidP="00301BCB">
      <w:pPr>
        <w:ind w:left="821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01BCB">
        <w:rPr>
          <w:rFonts w:asciiTheme="minorHAnsi" w:hAnsiTheme="minorHAnsi" w:cstheme="minorHAnsi"/>
          <w:sz w:val="22"/>
          <w:szCs w:val="22"/>
        </w:rPr>
        <w:t>9</w:t>
      </w:r>
    </w:p>
    <w:p w14:paraId="57189163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648E5B3A" w14:textId="77777777" w:rsidR="00826663" w:rsidRPr="00301BCB" w:rsidRDefault="00301BCB" w:rsidP="00301BCB">
      <w:pPr>
        <w:ind w:left="822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ll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pp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09</w:t>
      </w:r>
    </w:p>
    <w:p w14:paraId="444EBF39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1C0AD0EA" w14:textId="77777777" w:rsidR="00826663" w:rsidRPr="00301BCB" w:rsidRDefault="00301BCB" w:rsidP="00301BCB">
      <w:pPr>
        <w:ind w:left="822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z w:val="22"/>
          <w:szCs w:val="22"/>
        </w:rPr>
        <w:t>7</w:t>
      </w:r>
    </w:p>
    <w:p w14:paraId="65FD675D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45734A21" w14:textId="77777777" w:rsidR="00826663" w:rsidRPr="00301BCB" w:rsidRDefault="00301BCB" w:rsidP="00301BCB">
      <w:pPr>
        <w:ind w:left="822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z w:val="22"/>
          <w:szCs w:val="22"/>
        </w:rPr>
        <w:t>6</w:t>
      </w:r>
    </w:p>
    <w:p w14:paraId="72EFAAAD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6F73B51E" w14:textId="77777777" w:rsidR="00826663" w:rsidRPr="00301BCB" w:rsidRDefault="00301BCB" w:rsidP="00301BCB">
      <w:pPr>
        <w:ind w:left="822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re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05</w:t>
      </w:r>
    </w:p>
    <w:p w14:paraId="44F82CEB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7FE0184C" w14:textId="77777777" w:rsidR="00826663" w:rsidRPr="00301BCB" w:rsidRDefault="00301BCB" w:rsidP="00301BCB">
      <w:pPr>
        <w:ind w:left="822"/>
        <w:rPr>
          <w:rFonts w:asciiTheme="minorHAnsi" w:hAnsiTheme="minorHAnsi" w:cstheme="minorHAnsi"/>
          <w:sz w:val="22"/>
          <w:szCs w:val="22"/>
        </w:rPr>
        <w:sectPr w:rsidR="00826663" w:rsidRPr="00301BCB">
          <w:pgSz w:w="12240" w:h="15840"/>
          <w:pgMar w:top="1180" w:right="1420" w:bottom="280" w:left="1340" w:header="720" w:footer="720" w:gutter="0"/>
          <w:cols w:space="720"/>
        </w:sect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F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z w:val="22"/>
          <w:szCs w:val="22"/>
        </w:rPr>
        <w:t>3</w:t>
      </w:r>
    </w:p>
    <w:p w14:paraId="53110F26" w14:textId="77777777" w:rsidR="00826663" w:rsidRPr="00301BCB" w:rsidRDefault="00301BCB" w:rsidP="00301BCB">
      <w:pPr>
        <w:spacing w:before="63"/>
        <w:ind w:left="8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lastRenderedPageBreak/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2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00</w:t>
      </w:r>
    </w:p>
    <w:p w14:paraId="507F023D" w14:textId="77777777" w:rsidR="00826663" w:rsidRPr="00301BCB" w:rsidRDefault="00826663" w:rsidP="00301BC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385CB68" w14:textId="77777777" w:rsidR="00826663" w:rsidRPr="00301BCB" w:rsidRDefault="00301BCB" w:rsidP="00301BCB">
      <w:pPr>
        <w:ind w:left="8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fr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tt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00</w:t>
      </w:r>
    </w:p>
    <w:p w14:paraId="2ED9282E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5BE7268E" w14:textId="77777777" w:rsidR="00826663" w:rsidRPr="00301BCB" w:rsidRDefault="00301BCB" w:rsidP="00301BCB">
      <w:pPr>
        <w:ind w:left="8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>•</w:t>
      </w: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ho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9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97</w:t>
      </w:r>
    </w:p>
    <w:p w14:paraId="4DBEF81E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32416B45" w14:textId="77777777" w:rsidR="00826663" w:rsidRPr="00301BCB" w:rsidRDefault="00301BCB" w:rsidP="00301BCB">
      <w:pPr>
        <w:ind w:left="8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9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301BCB">
        <w:rPr>
          <w:rFonts w:asciiTheme="minorHAnsi" w:hAnsiTheme="minorHAnsi" w:cstheme="minorHAnsi"/>
          <w:sz w:val="22"/>
          <w:szCs w:val="22"/>
        </w:rPr>
        <w:t>7</w:t>
      </w:r>
    </w:p>
    <w:p w14:paraId="12BCFDC7" w14:textId="77777777" w:rsidR="00826663" w:rsidRPr="00301BCB" w:rsidRDefault="00826663" w:rsidP="00301BCB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760683F" w14:textId="77777777" w:rsidR="00826663" w:rsidRPr="00301BCB" w:rsidRDefault="00301BCB" w:rsidP="00301BCB">
      <w:pPr>
        <w:ind w:left="8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Yea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vi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</w:p>
    <w:p w14:paraId="488C387D" w14:textId="77777777" w:rsidR="00826663" w:rsidRPr="00301BCB" w:rsidRDefault="00826663" w:rsidP="00301BCB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65FFA23" w14:textId="77777777" w:rsidR="00826663" w:rsidRPr="00301BCB" w:rsidRDefault="00301BCB" w:rsidP="00301BCB">
      <w:pPr>
        <w:ind w:left="8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re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01BCB">
        <w:rPr>
          <w:rFonts w:asciiTheme="minorHAnsi" w:hAnsiTheme="minorHAnsi" w:cstheme="minorHAnsi"/>
          <w:sz w:val="22"/>
          <w:szCs w:val="22"/>
        </w:rPr>
        <w:t>0</w:t>
      </w:r>
    </w:p>
    <w:p w14:paraId="6B0BEBAD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435D3951" w14:textId="77777777" w:rsidR="00826663" w:rsidRPr="00301BCB" w:rsidRDefault="00301BCB" w:rsidP="00301BCB">
      <w:pPr>
        <w:ind w:left="8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Z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han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2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z w:val="22"/>
          <w:szCs w:val="22"/>
        </w:rPr>
        <w:t>8</w:t>
      </w:r>
    </w:p>
    <w:p w14:paraId="6A6CC0CC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692D5349" w14:textId="77777777" w:rsidR="00826663" w:rsidRPr="00301BCB" w:rsidRDefault="00301BCB" w:rsidP="00301BCB">
      <w:pPr>
        <w:ind w:left="8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1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98</w:t>
      </w:r>
    </w:p>
    <w:p w14:paraId="0AE0F70F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73729E43" w14:textId="77777777" w:rsidR="00826663" w:rsidRPr="00301BCB" w:rsidRDefault="00301BCB" w:rsidP="00301BCB">
      <w:pPr>
        <w:ind w:left="82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ky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1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99</w:t>
      </w:r>
      <w:r w:rsidRPr="00301BCB">
        <w:rPr>
          <w:rFonts w:asciiTheme="minorHAnsi" w:hAnsiTheme="minorHAnsi" w:cstheme="minorHAnsi"/>
          <w:sz w:val="22"/>
          <w:szCs w:val="22"/>
        </w:rPr>
        <w:t>7</w:t>
      </w:r>
    </w:p>
    <w:p w14:paraId="0F2E69CD" w14:textId="77777777" w:rsidR="00826663" w:rsidRPr="00301BCB" w:rsidRDefault="00826663" w:rsidP="00301BC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29DA1E3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74582EB8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76053DF5" w14:textId="77777777" w:rsidR="00826663" w:rsidRPr="00301BCB" w:rsidRDefault="00301BCB" w:rsidP="00301BCB">
      <w:pPr>
        <w:ind w:left="10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Ac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b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b/>
          <w:sz w:val="22"/>
          <w:szCs w:val="22"/>
        </w:rPr>
        <w:t>c</w:t>
      </w:r>
      <w:r w:rsidRPr="00301BCB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vi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b/>
          <w:sz w:val="22"/>
          <w:szCs w:val="22"/>
        </w:rPr>
        <w:t>e</w:t>
      </w:r>
      <w:r w:rsidRPr="00301BCB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b/>
          <w:spacing w:val="-5"/>
          <w:sz w:val="22"/>
          <w:szCs w:val="22"/>
        </w:rPr>
        <w:t>a</w:t>
      </w:r>
      <w:r w:rsidRPr="00301BCB">
        <w:rPr>
          <w:rFonts w:asciiTheme="minorHAnsi" w:hAnsiTheme="minorHAnsi" w:cstheme="minorHAnsi"/>
          <w:b/>
          <w:spacing w:val="-4"/>
          <w:sz w:val="22"/>
          <w:szCs w:val="22"/>
        </w:rPr>
        <w:t>n</w:t>
      </w:r>
      <w:r w:rsidRPr="00301BCB">
        <w:rPr>
          <w:rFonts w:asciiTheme="minorHAnsi" w:hAnsiTheme="minorHAnsi" w:cstheme="minorHAnsi"/>
          <w:b/>
          <w:sz w:val="22"/>
          <w:szCs w:val="22"/>
        </w:rPr>
        <w:t>d</w:t>
      </w:r>
      <w:r w:rsidRPr="00301BC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b/>
          <w:spacing w:val="-5"/>
          <w:sz w:val="22"/>
          <w:szCs w:val="22"/>
        </w:rPr>
        <w:t>A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ct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ivi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301BCB">
        <w:rPr>
          <w:rFonts w:asciiTheme="minorHAnsi" w:hAnsiTheme="minorHAnsi" w:cstheme="minorHAnsi"/>
          <w:b/>
          <w:spacing w:val="-6"/>
          <w:sz w:val="22"/>
          <w:szCs w:val="22"/>
        </w:rPr>
        <w:t>e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b/>
          <w:sz w:val="22"/>
          <w:szCs w:val="22"/>
        </w:rPr>
        <w:t>:</w:t>
      </w:r>
    </w:p>
    <w:p w14:paraId="4226CD2D" w14:textId="77777777" w:rsidR="00826663" w:rsidRPr="00301BCB" w:rsidRDefault="00826663" w:rsidP="00301BC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59A03D9" w14:textId="77777777" w:rsidR="00826663" w:rsidRPr="00301BCB" w:rsidRDefault="00301BCB" w:rsidP="00301BCB">
      <w:pPr>
        <w:ind w:left="10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i/>
          <w:sz w:val="22"/>
          <w:szCs w:val="22"/>
        </w:rPr>
        <w:t>e</w:t>
      </w:r>
      <w:r w:rsidRPr="00301BCB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z w:val="22"/>
          <w:szCs w:val="22"/>
        </w:rPr>
        <w:t>g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R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vi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i/>
          <w:sz w:val="22"/>
          <w:szCs w:val="22"/>
        </w:rPr>
        <w:t>w</w:t>
      </w:r>
      <w:r w:rsidRPr="00301BCB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20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01BCB">
        <w:rPr>
          <w:rFonts w:asciiTheme="minorHAnsi" w:hAnsiTheme="minorHAnsi" w:cstheme="minorHAnsi"/>
          <w:sz w:val="22"/>
          <w:szCs w:val="22"/>
        </w:rPr>
        <w:t>1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z w:val="22"/>
          <w:szCs w:val="22"/>
        </w:rPr>
        <w:t>–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p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)</w:t>
      </w:r>
    </w:p>
    <w:p w14:paraId="60928721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7056DB05" w14:textId="77777777" w:rsidR="00826663" w:rsidRPr="00301BCB" w:rsidRDefault="00301BCB" w:rsidP="00301BCB">
      <w:pPr>
        <w:ind w:left="10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Ed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A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v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i/>
          <w:sz w:val="22"/>
          <w:szCs w:val="22"/>
        </w:rPr>
        <w:t>s</w:t>
      </w:r>
      <w:r w:rsidRPr="00301BCB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i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A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ti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z w:val="22"/>
          <w:szCs w:val="22"/>
        </w:rPr>
        <w:t>g</w:t>
      </w:r>
      <w:r w:rsidRPr="00301BCB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z w:val="22"/>
          <w:szCs w:val="22"/>
        </w:rPr>
        <w:t>1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z w:val="22"/>
          <w:szCs w:val="22"/>
        </w:rPr>
        <w:t>–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20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1</w:t>
      </w:r>
      <w:r w:rsidRPr="00301BCB">
        <w:rPr>
          <w:rFonts w:asciiTheme="minorHAnsi" w:hAnsiTheme="minorHAnsi" w:cstheme="minorHAnsi"/>
          <w:sz w:val="22"/>
          <w:szCs w:val="22"/>
        </w:rPr>
        <w:t>)</w:t>
      </w:r>
    </w:p>
    <w:p w14:paraId="4F1D4D72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3230E75B" w14:textId="77777777" w:rsidR="00826663" w:rsidRPr="00301BCB" w:rsidRDefault="00301BCB" w:rsidP="00301BCB">
      <w:pPr>
        <w:ind w:left="10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6"/>
          <w:sz w:val="22"/>
          <w:szCs w:val="22"/>
        </w:rPr>
        <w:t>C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te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m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po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i/>
          <w:sz w:val="22"/>
          <w:szCs w:val="22"/>
        </w:rPr>
        <w:t>y</w:t>
      </w:r>
      <w:r w:rsidRPr="00301BCB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z w:val="22"/>
          <w:szCs w:val="22"/>
        </w:rPr>
        <w:t>g</w:t>
      </w:r>
      <w:r w:rsidRPr="00301BCB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es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a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i/>
          <w:sz w:val="22"/>
          <w:szCs w:val="22"/>
        </w:rPr>
        <w:t>h</w:t>
      </w:r>
    </w:p>
    <w:p w14:paraId="192858D7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3BE4EE39" w14:textId="77777777" w:rsidR="00826663" w:rsidRPr="00301BCB" w:rsidRDefault="00301BCB" w:rsidP="00301BCB">
      <w:pPr>
        <w:ind w:left="10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ev</w:t>
      </w:r>
      <w:r w:rsidRPr="00301BC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i/>
          <w:sz w:val="22"/>
          <w:szCs w:val="22"/>
        </w:rPr>
        <w:t>w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o</w:t>
      </w:r>
      <w:r w:rsidRPr="00301BCB">
        <w:rPr>
          <w:rFonts w:asciiTheme="minorHAnsi" w:hAnsiTheme="minorHAnsi" w:cstheme="minorHAnsi"/>
          <w:i/>
          <w:sz w:val="22"/>
          <w:szCs w:val="22"/>
        </w:rPr>
        <w:t>f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A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ti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z w:val="22"/>
          <w:szCs w:val="22"/>
        </w:rPr>
        <w:t>g</w:t>
      </w:r>
      <w:r w:rsidRPr="00301BCB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d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i/>
          <w:sz w:val="22"/>
          <w:szCs w:val="22"/>
        </w:rPr>
        <w:t>s</w:t>
      </w:r>
    </w:p>
    <w:p w14:paraId="5893CA6F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38C9FA56" w14:textId="77777777" w:rsidR="00826663" w:rsidRPr="00301BCB" w:rsidRDefault="00301BCB" w:rsidP="00301BCB">
      <w:pPr>
        <w:ind w:left="10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a</w:t>
      </w:r>
      <w:r w:rsidRPr="00301BCB">
        <w:rPr>
          <w:rFonts w:asciiTheme="minorHAnsi" w:hAnsiTheme="minorHAnsi" w:cstheme="minorHAnsi"/>
          <w:i/>
          <w:sz w:val="22"/>
          <w:szCs w:val="22"/>
        </w:rPr>
        <w:t>l</w:t>
      </w:r>
      <w:r w:rsidRPr="00301BCB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J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a</w:t>
      </w:r>
      <w:r w:rsidRPr="00301BCB">
        <w:rPr>
          <w:rFonts w:asciiTheme="minorHAnsi" w:hAnsiTheme="minorHAnsi" w:cstheme="minorHAnsi"/>
          <w:i/>
          <w:sz w:val="22"/>
          <w:szCs w:val="22"/>
        </w:rPr>
        <w:t>l</w:t>
      </w:r>
      <w:r w:rsidRPr="00301BCB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i/>
          <w:sz w:val="22"/>
          <w:szCs w:val="22"/>
        </w:rPr>
        <w:t>f</w:t>
      </w:r>
      <w:r w:rsidRPr="00301BCB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F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sti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ng</w:t>
      </w:r>
    </w:p>
    <w:p w14:paraId="3795924E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001A84BE" w14:textId="77777777" w:rsidR="00826663" w:rsidRPr="00301BCB" w:rsidRDefault="00301BCB" w:rsidP="00301BCB">
      <w:pPr>
        <w:ind w:left="101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ro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ea</w:t>
      </w:r>
      <w:r w:rsidRPr="00301BCB">
        <w:rPr>
          <w:rFonts w:asciiTheme="minorHAnsi" w:hAnsiTheme="minorHAnsi" w:cstheme="minorHAnsi"/>
          <w:i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A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cc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z w:val="22"/>
          <w:szCs w:val="22"/>
        </w:rPr>
        <w:t>g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R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vi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i/>
          <w:sz w:val="22"/>
          <w:szCs w:val="22"/>
        </w:rPr>
        <w:t>w</w:t>
      </w:r>
    </w:p>
    <w:p w14:paraId="14632EAA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3C01E7BB" w14:textId="77777777" w:rsidR="00826663" w:rsidRPr="00301BCB" w:rsidRDefault="00301BCB" w:rsidP="00301BCB">
      <w:pPr>
        <w:ind w:left="101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ev</w:t>
      </w:r>
      <w:r w:rsidRPr="00301BC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i/>
          <w:sz w:val="22"/>
          <w:szCs w:val="22"/>
        </w:rPr>
        <w:t>w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o</w:t>
      </w:r>
      <w:r w:rsidRPr="00301BCB">
        <w:rPr>
          <w:rFonts w:asciiTheme="minorHAnsi" w:hAnsiTheme="minorHAnsi" w:cstheme="minorHAnsi"/>
          <w:i/>
          <w:sz w:val="22"/>
          <w:szCs w:val="22"/>
        </w:rPr>
        <w:t>f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Q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ti</w:t>
      </w:r>
      <w:r w:rsidRPr="00301BC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a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v</w:t>
      </w:r>
      <w:r w:rsidRPr="00301BCB">
        <w:rPr>
          <w:rFonts w:asciiTheme="minorHAnsi" w:hAnsiTheme="minorHAnsi" w:cstheme="minorHAnsi"/>
          <w:i/>
          <w:sz w:val="22"/>
          <w:szCs w:val="22"/>
        </w:rPr>
        <w:t>e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F</w:t>
      </w:r>
      <w:r w:rsidRPr="00301BC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i/>
          <w:sz w:val="22"/>
          <w:szCs w:val="22"/>
        </w:rPr>
        <w:t>e</w:t>
      </w:r>
      <w:r w:rsidRPr="00301BCB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a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z w:val="22"/>
          <w:szCs w:val="22"/>
        </w:rPr>
        <w:t>d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 xml:space="preserve"> A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co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un</w:t>
      </w:r>
      <w:r w:rsidRPr="00301BCB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z w:val="22"/>
          <w:szCs w:val="22"/>
        </w:rPr>
        <w:t>g</w:t>
      </w:r>
    </w:p>
    <w:p w14:paraId="3023CD14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687F43A4" w14:textId="77777777" w:rsidR="00826663" w:rsidRPr="00301BCB" w:rsidRDefault="00301BCB" w:rsidP="00301BCB">
      <w:pPr>
        <w:ind w:left="101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d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va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i/>
          <w:sz w:val="22"/>
          <w:szCs w:val="22"/>
        </w:rPr>
        <w:t>s</w:t>
      </w:r>
      <w:r w:rsidRPr="00301BCB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i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i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i/>
          <w:spacing w:val="-5"/>
          <w:sz w:val="22"/>
          <w:szCs w:val="22"/>
        </w:rPr>
        <w:t>ng</w:t>
      </w:r>
    </w:p>
    <w:p w14:paraId="7552E070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07791E2E" w14:textId="77777777" w:rsidR="00826663" w:rsidRPr="00301BCB" w:rsidRDefault="00301BCB" w:rsidP="00301BCB">
      <w:pPr>
        <w:ind w:left="101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ec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ee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</w:p>
    <w:p w14:paraId="4C8776FE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03ECD587" w14:textId="77777777" w:rsidR="00826663" w:rsidRPr="00301BCB" w:rsidRDefault="00301BCB" w:rsidP="00301BCB">
      <w:pPr>
        <w:ind w:left="101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ee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</w:p>
    <w:p w14:paraId="2FC85B0F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345A1F13" w14:textId="77777777" w:rsidR="00826663" w:rsidRPr="00301BCB" w:rsidRDefault="00301BCB" w:rsidP="00301BCB">
      <w:pPr>
        <w:ind w:left="101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as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</w:p>
    <w:p w14:paraId="0066E077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05BDF06D" w14:textId="77777777" w:rsidR="00826663" w:rsidRPr="00301BCB" w:rsidRDefault="00301BCB" w:rsidP="00301BCB">
      <w:pPr>
        <w:ind w:left="102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cc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ia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P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10</w:t>
      </w:r>
    </w:p>
    <w:p w14:paraId="62BD4C1B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131D8D1A" w14:textId="77777777" w:rsidR="00826663" w:rsidRPr="00301BCB" w:rsidRDefault="00301BCB" w:rsidP="00301BCB">
      <w:pPr>
        <w:ind w:left="102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cc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ia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F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po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10</w:t>
      </w:r>
    </w:p>
    <w:p w14:paraId="6FBAD13E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6CFA3D91" w14:textId="77777777" w:rsidR="00826663" w:rsidRPr="00301BCB" w:rsidRDefault="00301BCB" w:rsidP="00301BCB">
      <w:pPr>
        <w:ind w:left="102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cc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ia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F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po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09</w:t>
      </w:r>
    </w:p>
    <w:p w14:paraId="5718E23B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70ABC354" w14:textId="77777777" w:rsidR="00826663" w:rsidRPr="00301BCB" w:rsidRDefault="00301BCB" w:rsidP="00301BCB">
      <w:pPr>
        <w:ind w:left="102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cc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ia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as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ec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01BCB">
        <w:rPr>
          <w:rFonts w:asciiTheme="minorHAnsi" w:hAnsiTheme="minorHAnsi" w:cstheme="minorHAnsi"/>
          <w:sz w:val="22"/>
          <w:szCs w:val="22"/>
        </w:rPr>
        <w:t>8</w:t>
      </w:r>
    </w:p>
    <w:p w14:paraId="08715BD0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7FDBFC6C" w14:textId="77777777" w:rsidR="00826663" w:rsidRPr="00301BCB" w:rsidRDefault="00301BCB" w:rsidP="00301BCB">
      <w:pPr>
        <w:ind w:left="102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cc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ia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nn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mm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00</w:t>
      </w:r>
      <w:r w:rsidRPr="00301BCB">
        <w:rPr>
          <w:rFonts w:asciiTheme="minorHAnsi" w:hAnsiTheme="minorHAnsi" w:cstheme="minorHAnsi"/>
          <w:sz w:val="22"/>
          <w:szCs w:val="22"/>
        </w:rPr>
        <w:t>4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05</w:t>
      </w:r>
    </w:p>
    <w:p w14:paraId="356FAE7A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18853FE3" w14:textId="77777777" w:rsidR="00826663" w:rsidRPr="00301BCB" w:rsidRDefault="00301BCB" w:rsidP="00301BCB">
      <w:pPr>
        <w:ind w:left="102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lastRenderedPageBreak/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cc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ia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301BCB">
        <w:rPr>
          <w:rFonts w:asciiTheme="minorHAnsi" w:hAnsiTheme="minorHAnsi" w:cstheme="minorHAnsi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2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04</w:t>
      </w:r>
    </w:p>
    <w:p w14:paraId="4AF09878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0B16057E" w14:textId="77777777" w:rsidR="00826663" w:rsidRPr="00301BCB" w:rsidRDefault="00301BCB" w:rsidP="00301BCB">
      <w:pPr>
        <w:ind w:left="102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01BCB">
        <w:rPr>
          <w:rFonts w:asciiTheme="minorHAnsi" w:hAnsiTheme="minorHAnsi" w:cstheme="minorHAnsi"/>
          <w:sz w:val="22"/>
          <w:szCs w:val="22"/>
        </w:rPr>
        <w:t>1</w:t>
      </w:r>
    </w:p>
    <w:p w14:paraId="66DD7AB4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59B9339D" w14:textId="77777777" w:rsidR="00826663" w:rsidRPr="00301BCB" w:rsidRDefault="00301BCB" w:rsidP="00301BCB">
      <w:pPr>
        <w:ind w:left="102"/>
        <w:rPr>
          <w:rFonts w:asciiTheme="minorHAnsi" w:hAnsiTheme="minorHAnsi" w:cstheme="minorHAnsi"/>
          <w:sz w:val="22"/>
          <w:szCs w:val="22"/>
        </w:rPr>
        <w:sectPr w:rsidR="00826663" w:rsidRPr="00301BCB">
          <w:pgSz w:w="12240" w:h="15840"/>
          <w:pgMar w:top="920" w:right="1380" w:bottom="280" w:left="1340" w:header="720" w:footer="720" w:gutter="0"/>
          <w:cols w:space="720"/>
        </w:sect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CP</w:t>
      </w:r>
      <w:r w:rsidRPr="00301BCB">
        <w:rPr>
          <w:rFonts w:asciiTheme="minorHAnsi" w:hAnsiTheme="minorHAnsi" w:cstheme="minorHAnsi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FS</w:t>
      </w:r>
      <w:r w:rsidRPr="00301BCB">
        <w:rPr>
          <w:rFonts w:asciiTheme="minorHAnsi" w:hAnsiTheme="minorHAnsi" w:cstheme="minorHAnsi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al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00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01BCB">
        <w:rPr>
          <w:rFonts w:asciiTheme="minorHAnsi" w:hAnsiTheme="minorHAnsi" w:cstheme="minorHAnsi"/>
          <w:sz w:val="22"/>
          <w:szCs w:val="22"/>
        </w:rPr>
        <w:t>1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11</w:t>
      </w:r>
    </w:p>
    <w:p w14:paraId="30FE0147" w14:textId="77777777" w:rsidR="00826663" w:rsidRPr="00301BCB" w:rsidRDefault="00301BCB" w:rsidP="00301BCB">
      <w:pPr>
        <w:spacing w:before="68"/>
        <w:ind w:left="10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b/>
          <w:spacing w:val="-1"/>
          <w:sz w:val="22"/>
          <w:szCs w:val="22"/>
        </w:rPr>
        <w:lastRenderedPageBreak/>
        <w:t>S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vi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b/>
          <w:sz w:val="22"/>
          <w:szCs w:val="22"/>
        </w:rPr>
        <w:t>e</w:t>
      </w:r>
      <w:r w:rsidRPr="00301BCB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b/>
          <w:sz w:val="22"/>
          <w:szCs w:val="22"/>
        </w:rPr>
        <w:t>o</w:t>
      </w:r>
      <w:r w:rsidRPr="00301BCB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b/>
          <w:spacing w:val="-6"/>
          <w:sz w:val="22"/>
          <w:szCs w:val="22"/>
        </w:rPr>
        <w:t>t</w:t>
      </w:r>
      <w:r w:rsidRPr="00301BCB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301BCB">
        <w:rPr>
          <w:rFonts w:asciiTheme="minorHAnsi" w:hAnsiTheme="minorHAnsi" w:cstheme="minorHAnsi"/>
          <w:b/>
          <w:sz w:val="22"/>
          <w:szCs w:val="22"/>
        </w:rPr>
        <w:t>e</w:t>
      </w:r>
      <w:r w:rsidRPr="00301BCB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b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301BCB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si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b/>
          <w:spacing w:val="-5"/>
          <w:sz w:val="22"/>
          <w:szCs w:val="22"/>
        </w:rPr>
        <w:t>y</w:t>
      </w:r>
      <w:r w:rsidRPr="00301BCB">
        <w:rPr>
          <w:rFonts w:asciiTheme="minorHAnsi" w:hAnsiTheme="minorHAnsi" w:cstheme="minorHAnsi"/>
          <w:b/>
          <w:sz w:val="22"/>
          <w:szCs w:val="22"/>
        </w:rPr>
        <w:t>:</w:t>
      </w:r>
    </w:p>
    <w:p w14:paraId="1B83C235" w14:textId="77777777" w:rsidR="00826663" w:rsidRPr="00301BCB" w:rsidRDefault="00826663" w:rsidP="00301BCB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8BE34AF" w14:textId="77777777" w:rsidR="00826663" w:rsidRPr="00301BCB" w:rsidRDefault="00301BCB" w:rsidP="00301BCB">
      <w:pPr>
        <w:ind w:left="10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lt</w:t>
      </w:r>
      <w:r w:rsidRPr="00301BCB">
        <w:rPr>
          <w:rFonts w:asciiTheme="minorHAnsi" w:hAnsiTheme="minorHAnsi" w:cstheme="minorHAnsi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01</w:t>
      </w:r>
      <w:r w:rsidRPr="00301BCB">
        <w:rPr>
          <w:rFonts w:asciiTheme="minorHAnsi" w:hAnsiTheme="minorHAnsi" w:cstheme="minorHAnsi"/>
          <w:sz w:val="22"/>
          <w:szCs w:val="22"/>
        </w:rPr>
        <w:t>4</w:t>
      </w:r>
    </w:p>
    <w:p w14:paraId="23F7F7B7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7AE6EEA9" w14:textId="77777777" w:rsidR="00826663" w:rsidRPr="00301BCB" w:rsidRDefault="00301BCB" w:rsidP="00301BCB">
      <w:pPr>
        <w:ind w:left="10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ro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07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z w:val="22"/>
          <w:szCs w:val="22"/>
        </w:rPr>
        <w:t>8</w:t>
      </w:r>
    </w:p>
    <w:p w14:paraId="085EB8AB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34DF218F" w14:textId="77777777" w:rsidR="00826663" w:rsidRPr="00301BCB" w:rsidRDefault="00301BCB" w:rsidP="00301BCB">
      <w:pPr>
        <w:ind w:left="10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mm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GP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)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co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mm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te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nsur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01BCB">
        <w:rPr>
          <w:rFonts w:asciiTheme="minorHAnsi" w:hAnsiTheme="minorHAnsi" w:cstheme="minorHAnsi"/>
          <w:sz w:val="22"/>
          <w:szCs w:val="22"/>
        </w:rPr>
        <w:t>8</w:t>
      </w:r>
    </w:p>
    <w:p w14:paraId="6F172F95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67894FA7" w14:textId="77777777" w:rsidR="00826663" w:rsidRPr="00301BCB" w:rsidRDefault="00301BCB" w:rsidP="00301BCB">
      <w:pPr>
        <w:ind w:left="101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COFR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P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op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03</w:t>
      </w:r>
    </w:p>
    <w:p w14:paraId="19C1A27F" w14:textId="77777777" w:rsidR="00826663" w:rsidRPr="00301BCB" w:rsidRDefault="00826663" w:rsidP="00301BC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4839A09" w14:textId="77777777" w:rsidR="00826663" w:rsidRPr="00301BCB" w:rsidRDefault="00301BCB" w:rsidP="00301BCB">
      <w:pPr>
        <w:ind w:left="10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vi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b/>
          <w:sz w:val="22"/>
          <w:szCs w:val="22"/>
        </w:rPr>
        <w:t>e</w:t>
      </w:r>
      <w:r w:rsidRPr="00301BCB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b/>
          <w:sz w:val="22"/>
          <w:szCs w:val="22"/>
        </w:rPr>
        <w:t>o</w:t>
      </w:r>
      <w:r w:rsidRPr="00301BCB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b/>
          <w:spacing w:val="-6"/>
          <w:sz w:val="22"/>
          <w:szCs w:val="22"/>
        </w:rPr>
        <w:t>t</w:t>
      </w:r>
      <w:r w:rsidRPr="00301BCB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301BCB">
        <w:rPr>
          <w:rFonts w:asciiTheme="minorHAnsi" w:hAnsiTheme="minorHAnsi" w:cstheme="minorHAnsi"/>
          <w:b/>
          <w:sz w:val="22"/>
          <w:szCs w:val="22"/>
        </w:rPr>
        <w:t>e</w:t>
      </w:r>
      <w:r w:rsidRPr="00301BCB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b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ll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e:</w:t>
      </w:r>
    </w:p>
    <w:p w14:paraId="37B91214" w14:textId="77777777" w:rsidR="00826663" w:rsidRPr="00301BCB" w:rsidRDefault="00826663" w:rsidP="00301BC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1F755B1" w14:textId="77777777" w:rsidR="00826663" w:rsidRPr="00301BCB" w:rsidRDefault="00301BCB" w:rsidP="00301BCB">
      <w:pPr>
        <w:ind w:left="10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ra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mm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01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5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2016</w:t>
      </w:r>
    </w:p>
    <w:p w14:paraId="189F4BA2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322541A5" w14:textId="77777777" w:rsidR="00826663" w:rsidRPr="00301BCB" w:rsidRDefault="00301BCB" w:rsidP="00301BCB">
      <w:pPr>
        <w:ind w:left="10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mm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itt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ee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003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05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01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1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1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201</w:t>
      </w:r>
      <w:r w:rsidRPr="00301BCB">
        <w:rPr>
          <w:rFonts w:asciiTheme="minorHAnsi" w:hAnsiTheme="minorHAnsi" w:cstheme="minorHAnsi"/>
          <w:sz w:val="22"/>
          <w:szCs w:val="22"/>
        </w:rPr>
        <w:t>4</w:t>
      </w:r>
      <w:r w:rsidRPr="00301BCB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</w:p>
    <w:p w14:paraId="5A542ED5" w14:textId="77777777" w:rsidR="00826663" w:rsidRPr="00301BCB" w:rsidRDefault="00301BCB" w:rsidP="00301BCB">
      <w:pPr>
        <w:spacing w:before="1"/>
        <w:ind w:left="46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2"/>
          <w:sz w:val="22"/>
          <w:szCs w:val="22"/>
        </w:rPr>
        <w:t>20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1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2016</w:t>
      </w:r>
    </w:p>
    <w:p w14:paraId="6A957DB0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0403C0C0" w14:textId="77777777" w:rsidR="00826663" w:rsidRPr="00301BCB" w:rsidRDefault="00301BCB" w:rsidP="00301BCB">
      <w:pPr>
        <w:ind w:left="10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ra</w:t>
      </w:r>
      <w:r w:rsidRPr="00301BCB">
        <w:rPr>
          <w:rFonts w:asciiTheme="minorHAnsi" w:hAnsiTheme="minorHAnsi" w:cstheme="minorHAnsi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08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201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3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</w:p>
    <w:p w14:paraId="1F064A3D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4F5ABA62" w14:textId="77777777" w:rsidR="00826663" w:rsidRPr="00301BCB" w:rsidRDefault="00301BCB" w:rsidP="00301BCB">
      <w:pPr>
        <w:ind w:left="10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mm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20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04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2005</w:t>
      </w:r>
    </w:p>
    <w:p w14:paraId="66AD3297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1D7AC7C3" w14:textId="77777777" w:rsidR="00826663" w:rsidRPr="00301BCB" w:rsidRDefault="00301BCB" w:rsidP="00301BCB">
      <w:pPr>
        <w:ind w:left="101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9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99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z w:val="22"/>
          <w:szCs w:val="22"/>
        </w:rPr>
        <w:t>1</w:t>
      </w:r>
    </w:p>
    <w:p w14:paraId="0A4E55D1" w14:textId="77777777" w:rsidR="00826663" w:rsidRPr="00301BCB" w:rsidRDefault="00826663" w:rsidP="00301BCB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A3EDB75" w14:textId="77777777" w:rsidR="00826663" w:rsidRPr="00301BCB" w:rsidRDefault="00301BCB" w:rsidP="00301BCB">
      <w:pPr>
        <w:ind w:left="10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301BCB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al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9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95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1998</w:t>
      </w:r>
    </w:p>
    <w:p w14:paraId="587621F8" w14:textId="77777777" w:rsidR="00826663" w:rsidRPr="00301BCB" w:rsidRDefault="00826663" w:rsidP="00301BC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7021AB5" w14:textId="77777777" w:rsidR="00826663" w:rsidRPr="00301BCB" w:rsidRDefault="00301BCB" w:rsidP="00301BCB">
      <w:pPr>
        <w:ind w:left="10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er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vi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b/>
          <w:sz w:val="22"/>
          <w:szCs w:val="22"/>
        </w:rPr>
        <w:t>e</w:t>
      </w:r>
      <w:r w:rsidRPr="00301BCB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b/>
          <w:sz w:val="22"/>
          <w:szCs w:val="22"/>
        </w:rPr>
        <w:t>o</w:t>
      </w:r>
      <w:r w:rsidRPr="00301BCB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b/>
          <w:spacing w:val="-6"/>
          <w:sz w:val="22"/>
          <w:szCs w:val="22"/>
        </w:rPr>
        <w:t>t</w:t>
      </w:r>
      <w:r w:rsidRPr="00301BCB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301BCB">
        <w:rPr>
          <w:rFonts w:asciiTheme="minorHAnsi" w:hAnsiTheme="minorHAnsi" w:cstheme="minorHAnsi"/>
          <w:b/>
          <w:sz w:val="22"/>
          <w:szCs w:val="22"/>
        </w:rPr>
        <w:t>e</w:t>
      </w:r>
      <w:r w:rsidRPr="00301BCB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301BCB">
        <w:rPr>
          <w:rFonts w:asciiTheme="minorHAnsi" w:hAnsiTheme="minorHAnsi" w:cstheme="minorHAnsi"/>
          <w:b/>
          <w:spacing w:val="-6"/>
          <w:sz w:val="22"/>
          <w:szCs w:val="22"/>
        </w:rPr>
        <w:t>e</w:t>
      </w:r>
      <w:r w:rsidRPr="00301BCB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rt</w:t>
      </w:r>
      <w:r w:rsidRPr="00301BCB">
        <w:rPr>
          <w:rFonts w:asciiTheme="minorHAnsi" w:hAnsiTheme="minorHAnsi" w:cstheme="minorHAnsi"/>
          <w:b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301BCB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b/>
          <w:sz w:val="22"/>
          <w:szCs w:val="22"/>
        </w:rPr>
        <w:t>:</w:t>
      </w:r>
    </w:p>
    <w:p w14:paraId="36C77602" w14:textId="77777777" w:rsidR="00826663" w:rsidRPr="00301BCB" w:rsidRDefault="00826663" w:rsidP="00301BC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D0705EB" w14:textId="77777777" w:rsidR="00826663" w:rsidRPr="00301BCB" w:rsidRDefault="00301BCB" w:rsidP="00301BCB">
      <w:pPr>
        <w:ind w:left="10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001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10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</w:p>
    <w:p w14:paraId="317ABE05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4CD8A1C1" w14:textId="77777777" w:rsidR="00826663" w:rsidRPr="00301BCB" w:rsidRDefault="00301BCB" w:rsidP="00301BCB">
      <w:pPr>
        <w:ind w:left="10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Do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ra</w:t>
      </w:r>
      <w:r w:rsidRPr="00301BCB">
        <w:rPr>
          <w:rFonts w:asciiTheme="minorHAnsi" w:hAnsiTheme="minorHAnsi" w:cstheme="minorHAnsi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mm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19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9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</w:p>
    <w:p w14:paraId="2DC23E15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0FD484B9" w14:textId="77777777" w:rsidR="00826663" w:rsidRPr="00301BCB" w:rsidRDefault="00301BCB" w:rsidP="00301BCB">
      <w:pPr>
        <w:ind w:left="10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mm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19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9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2010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11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</w:p>
    <w:p w14:paraId="66F45F8F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4802CD30" w14:textId="77777777" w:rsidR="00826663" w:rsidRPr="00301BCB" w:rsidRDefault="00301BCB" w:rsidP="00301BCB">
      <w:pPr>
        <w:ind w:left="101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ho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13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</w:p>
    <w:p w14:paraId="2E8674EB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774023F9" w14:textId="77777777" w:rsidR="00826663" w:rsidRPr="00301BCB" w:rsidRDefault="00301BCB" w:rsidP="00301BCB">
      <w:pPr>
        <w:ind w:left="101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ra</w:t>
      </w:r>
      <w:r w:rsidRPr="00301BCB">
        <w:rPr>
          <w:rFonts w:asciiTheme="minorHAnsi" w:hAnsiTheme="minorHAnsi" w:cstheme="minorHAnsi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20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08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2013</w:t>
      </w:r>
    </w:p>
    <w:p w14:paraId="72B10808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0C8E0F6C" w14:textId="77777777" w:rsidR="00826663" w:rsidRPr="00301BCB" w:rsidRDefault="00301BCB" w:rsidP="00301BCB">
      <w:pPr>
        <w:ind w:left="101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002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07</w:t>
      </w:r>
    </w:p>
    <w:p w14:paraId="40F26718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2E69DAC9" w14:textId="77777777" w:rsidR="00826663" w:rsidRPr="00301BCB" w:rsidRDefault="00301BCB" w:rsidP="00301BCB">
      <w:pPr>
        <w:ind w:left="101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pp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is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S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9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96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z w:val="22"/>
          <w:szCs w:val="22"/>
        </w:rPr>
        <w:t>3</w:t>
      </w:r>
    </w:p>
    <w:p w14:paraId="2DFB2D68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1809C733" w14:textId="77777777" w:rsidR="00826663" w:rsidRPr="00301BCB" w:rsidRDefault="00301BCB" w:rsidP="00301BCB">
      <w:pPr>
        <w:ind w:left="101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1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9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-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2000</w:t>
      </w:r>
    </w:p>
    <w:p w14:paraId="4A2BAFE4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090798CB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037D6ADB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7D79157E" w14:textId="77777777" w:rsidR="00826663" w:rsidRPr="00301BCB" w:rsidRDefault="00301BCB" w:rsidP="00301BCB">
      <w:pPr>
        <w:ind w:left="10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Ho</w:t>
      </w:r>
      <w:r w:rsidRPr="00301BCB">
        <w:rPr>
          <w:rFonts w:asciiTheme="minorHAnsi" w:hAnsiTheme="minorHAnsi" w:cstheme="minorHAnsi"/>
          <w:b/>
          <w:spacing w:val="-4"/>
          <w:sz w:val="22"/>
          <w:szCs w:val="22"/>
        </w:rPr>
        <w:t>n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301BCB">
        <w:rPr>
          <w:rFonts w:asciiTheme="minorHAnsi" w:hAnsiTheme="minorHAnsi" w:cstheme="minorHAnsi"/>
          <w:b/>
          <w:sz w:val="22"/>
          <w:szCs w:val="22"/>
        </w:rPr>
        <w:t>s</w:t>
      </w:r>
      <w:r w:rsidRPr="00301BCB">
        <w:rPr>
          <w:rFonts w:asciiTheme="minorHAnsi" w:hAnsiTheme="minorHAnsi" w:cstheme="minorHAnsi"/>
          <w:b/>
          <w:spacing w:val="-5"/>
          <w:sz w:val="22"/>
          <w:szCs w:val="22"/>
        </w:rPr>
        <w:t xml:space="preserve"> a</w:t>
      </w:r>
      <w:r w:rsidRPr="00301BCB">
        <w:rPr>
          <w:rFonts w:asciiTheme="minorHAnsi" w:hAnsiTheme="minorHAnsi" w:cstheme="minorHAnsi"/>
          <w:b/>
          <w:spacing w:val="-4"/>
          <w:sz w:val="22"/>
          <w:szCs w:val="22"/>
        </w:rPr>
        <w:t>n</w:t>
      </w:r>
      <w:r w:rsidRPr="00301BCB">
        <w:rPr>
          <w:rFonts w:asciiTheme="minorHAnsi" w:hAnsiTheme="minorHAnsi" w:cstheme="minorHAnsi"/>
          <w:b/>
          <w:sz w:val="22"/>
          <w:szCs w:val="22"/>
        </w:rPr>
        <w:t>d</w:t>
      </w:r>
      <w:r w:rsidRPr="00301BC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b/>
          <w:spacing w:val="-5"/>
          <w:sz w:val="22"/>
          <w:szCs w:val="22"/>
        </w:rPr>
        <w:t>A</w:t>
      </w:r>
      <w:r w:rsidRPr="00301BCB">
        <w:rPr>
          <w:rFonts w:asciiTheme="minorHAnsi" w:hAnsiTheme="minorHAnsi" w:cstheme="minorHAnsi"/>
          <w:b/>
          <w:sz w:val="22"/>
          <w:szCs w:val="22"/>
        </w:rPr>
        <w:t>w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301BCB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301BCB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b/>
          <w:sz w:val="22"/>
          <w:szCs w:val="22"/>
        </w:rPr>
        <w:t>:</w:t>
      </w:r>
    </w:p>
    <w:p w14:paraId="293A7CFC" w14:textId="77777777" w:rsidR="00826663" w:rsidRPr="00301BCB" w:rsidRDefault="00826663" w:rsidP="00301BC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3D98CEA" w14:textId="77777777" w:rsidR="00826663" w:rsidRPr="00301BCB" w:rsidRDefault="00301BCB" w:rsidP="00301BCB">
      <w:pPr>
        <w:ind w:left="10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lt</w:t>
      </w:r>
      <w:r w:rsidRPr="00301BCB">
        <w:rPr>
          <w:rFonts w:asciiTheme="minorHAnsi" w:hAnsiTheme="minorHAnsi" w:cstheme="minorHAnsi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01BCB">
        <w:rPr>
          <w:rFonts w:asciiTheme="minorHAnsi" w:hAnsiTheme="minorHAnsi" w:cstheme="minorHAnsi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et</w:t>
      </w:r>
      <w:r w:rsidRPr="00301BCB">
        <w:rPr>
          <w:rFonts w:asciiTheme="minorHAnsi" w:hAnsiTheme="minorHAnsi" w:cstheme="minorHAnsi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01BCB">
        <w:rPr>
          <w:rFonts w:asciiTheme="minorHAnsi" w:hAnsiTheme="minorHAnsi" w:cstheme="minorHAnsi"/>
          <w:sz w:val="22"/>
          <w:szCs w:val="22"/>
        </w:rPr>
        <w:t>0</w:t>
      </w:r>
    </w:p>
    <w:p w14:paraId="0BFFBDC9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6D207426" w14:textId="77777777" w:rsidR="00826663" w:rsidRPr="00301BCB" w:rsidRDefault="00301BCB" w:rsidP="00301BCB">
      <w:pPr>
        <w:ind w:left="10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ser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(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01BCB">
        <w:rPr>
          <w:rFonts w:asciiTheme="minorHAnsi" w:hAnsiTheme="minorHAnsi" w:cstheme="minorHAnsi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el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)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01BCB">
        <w:rPr>
          <w:rFonts w:asciiTheme="minorHAnsi" w:hAnsiTheme="minorHAnsi" w:cstheme="minorHAnsi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ou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nd</w:t>
      </w:r>
    </w:p>
    <w:p w14:paraId="1114D57C" w14:textId="77777777" w:rsidR="00826663" w:rsidRPr="00301BCB" w:rsidRDefault="00301BCB" w:rsidP="00301BCB">
      <w:pPr>
        <w:spacing w:before="1"/>
        <w:ind w:left="423" w:right="3067"/>
        <w:jc w:val="center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zat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ec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ia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2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</w:p>
    <w:p w14:paraId="674EBD4D" w14:textId="77777777" w:rsidR="00826663" w:rsidRPr="00301BCB" w:rsidRDefault="00826663" w:rsidP="00301BCB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2C12935" w14:textId="77777777" w:rsidR="00826663" w:rsidRPr="00301BCB" w:rsidRDefault="00301BCB" w:rsidP="00301BCB">
      <w:pPr>
        <w:ind w:left="10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lt</w:t>
      </w:r>
      <w:r w:rsidRPr="00301BCB">
        <w:rPr>
          <w:rFonts w:asciiTheme="minorHAnsi" w:hAnsiTheme="minorHAnsi" w:cstheme="minorHAnsi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Aw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01BCB">
        <w:rPr>
          <w:rFonts w:asciiTheme="minorHAnsi" w:hAnsiTheme="minorHAnsi" w:cstheme="minorHAnsi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et</w:t>
      </w:r>
      <w:r w:rsidRPr="00301BCB">
        <w:rPr>
          <w:rFonts w:asciiTheme="minorHAnsi" w:hAnsiTheme="minorHAnsi" w:cstheme="minorHAnsi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01BCB">
        <w:rPr>
          <w:rFonts w:asciiTheme="minorHAnsi" w:hAnsiTheme="minorHAnsi" w:cstheme="minorHAnsi"/>
          <w:sz w:val="22"/>
          <w:szCs w:val="22"/>
        </w:rPr>
        <w:t>5</w:t>
      </w:r>
    </w:p>
    <w:p w14:paraId="5756C838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374BF0C0" w14:textId="77777777" w:rsidR="00826663" w:rsidRPr="00301BCB" w:rsidRDefault="00301BCB" w:rsidP="00301BCB">
      <w:pPr>
        <w:ind w:left="10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lastRenderedPageBreak/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ad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04</w:t>
      </w:r>
    </w:p>
    <w:p w14:paraId="775FB882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2E364D5C" w14:textId="77777777" w:rsidR="00826663" w:rsidRPr="00301BCB" w:rsidRDefault="00301BCB" w:rsidP="00301BCB">
      <w:pPr>
        <w:ind w:left="10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rs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301BCB">
        <w:rPr>
          <w:rFonts w:asciiTheme="minorHAnsi" w:hAnsiTheme="minorHAnsi" w:cstheme="minorHAnsi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nd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at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rd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01</w:t>
      </w:r>
      <w:r w:rsidRPr="00301BCB">
        <w:rPr>
          <w:rFonts w:asciiTheme="minorHAnsi" w:hAnsiTheme="minorHAnsi" w:cstheme="minorHAnsi"/>
          <w:sz w:val="22"/>
          <w:szCs w:val="22"/>
        </w:rPr>
        <w:t>3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15</w:t>
      </w:r>
    </w:p>
    <w:p w14:paraId="74429F41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3AE482D7" w14:textId="77777777" w:rsidR="00826663" w:rsidRPr="00301BCB" w:rsidRDefault="00301BCB" w:rsidP="00301BCB">
      <w:pPr>
        <w:ind w:left="10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lt</w:t>
      </w:r>
      <w:r w:rsidRPr="00301BCB">
        <w:rPr>
          <w:rFonts w:asciiTheme="minorHAnsi" w:hAnsiTheme="minorHAnsi" w:cstheme="minorHAnsi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Aw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01BCB">
        <w:rPr>
          <w:rFonts w:asciiTheme="minorHAnsi" w:hAnsiTheme="minorHAnsi" w:cstheme="minorHAnsi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et</w:t>
      </w:r>
      <w:r w:rsidRPr="00301BCB">
        <w:rPr>
          <w:rFonts w:asciiTheme="minorHAnsi" w:hAnsiTheme="minorHAnsi" w:cstheme="minorHAnsi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01BCB">
        <w:rPr>
          <w:rFonts w:asciiTheme="minorHAnsi" w:hAnsiTheme="minorHAnsi" w:cstheme="minorHAnsi"/>
          <w:sz w:val="22"/>
          <w:szCs w:val="22"/>
        </w:rPr>
        <w:t>3</w:t>
      </w:r>
    </w:p>
    <w:p w14:paraId="6B7C4041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18B9E8C3" w14:textId="77777777" w:rsidR="00826663" w:rsidRPr="00301BCB" w:rsidRDefault="00301BCB" w:rsidP="00301BCB">
      <w:pPr>
        <w:ind w:left="10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301BCB">
        <w:rPr>
          <w:rFonts w:asciiTheme="minorHAnsi" w:hAnsiTheme="minorHAnsi" w:cstheme="minorHAnsi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ta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rsi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F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ea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fe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Aw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9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94</w:t>
      </w:r>
    </w:p>
    <w:p w14:paraId="2F235117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78EAA76F" w14:textId="77777777" w:rsidR="00826663" w:rsidRPr="00301BCB" w:rsidRDefault="00301BCB" w:rsidP="00301BCB">
      <w:pPr>
        <w:ind w:left="10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tt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z w:val="22"/>
          <w:szCs w:val="22"/>
        </w:rPr>
        <w:t>&amp;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301BCB">
        <w:rPr>
          <w:rFonts w:asciiTheme="minorHAnsi" w:hAnsiTheme="minorHAnsi" w:cstheme="minorHAnsi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1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99</w:t>
      </w:r>
      <w:r w:rsidRPr="00301BCB">
        <w:rPr>
          <w:rFonts w:asciiTheme="minorHAnsi" w:hAnsiTheme="minorHAnsi" w:cstheme="minorHAnsi"/>
          <w:sz w:val="22"/>
          <w:szCs w:val="22"/>
        </w:rPr>
        <w:t>1</w:t>
      </w:r>
    </w:p>
    <w:p w14:paraId="5D26437C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1FF7D71F" w14:textId="77777777" w:rsidR="00826663" w:rsidRPr="00301BCB" w:rsidRDefault="00301BCB" w:rsidP="00301BCB">
      <w:pPr>
        <w:ind w:left="10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z w:val="22"/>
          <w:szCs w:val="22"/>
        </w:rPr>
        <w:t>G</w:t>
      </w:r>
      <w:r w:rsidRPr="00301BCB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ea</w:t>
      </w:r>
      <w:r w:rsidRPr="00301BCB">
        <w:rPr>
          <w:rFonts w:asciiTheme="minorHAnsi" w:hAnsiTheme="minorHAnsi" w:cstheme="minorHAnsi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01BCB">
        <w:rPr>
          <w:rFonts w:asciiTheme="minorHAnsi" w:hAnsiTheme="minorHAnsi" w:cstheme="minorHAnsi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el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1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90</w:t>
      </w:r>
    </w:p>
    <w:p w14:paraId="02048965" w14:textId="77777777" w:rsidR="00826663" w:rsidRPr="00301BCB" w:rsidRDefault="00826663" w:rsidP="00301BCB">
      <w:pPr>
        <w:rPr>
          <w:rFonts w:asciiTheme="minorHAnsi" w:hAnsiTheme="minorHAnsi" w:cstheme="minorHAnsi"/>
          <w:sz w:val="22"/>
          <w:szCs w:val="22"/>
        </w:rPr>
      </w:pPr>
    </w:p>
    <w:p w14:paraId="0317A5F6" w14:textId="77777777" w:rsidR="00826663" w:rsidRPr="00301BCB" w:rsidRDefault="00301BCB" w:rsidP="00301BCB">
      <w:pPr>
        <w:ind w:left="10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301BC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01BCB">
        <w:rPr>
          <w:rFonts w:asciiTheme="minorHAnsi" w:hAnsiTheme="minorHAnsi" w:cstheme="minorHAnsi"/>
          <w:sz w:val="22"/>
          <w:szCs w:val="22"/>
        </w:rPr>
        <w:t>.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301BCB">
        <w:rPr>
          <w:rFonts w:asciiTheme="minorHAnsi" w:hAnsiTheme="minorHAnsi" w:cstheme="minorHAnsi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el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9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89</w:t>
      </w:r>
    </w:p>
    <w:p w14:paraId="3D467FAC" w14:textId="77777777" w:rsidR="00826663" w:rsidRPr="00301BCB" w:rsidRDefault="00826663" w:rsidP="00301BCB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49CC7E3" w14:textId="77777777" w:rsidR="00826663" w:rsidRPr="00301BCB" w:rsidRDefault="00301BCB" w:rsidP="00301BCB">
      <w:pPr>
        <w:ind w:left="100"/>
        <w:rPr>
          <w:rFonts w:asciiTheme="minorHAnsi" w:hAnsiTheme="minorHAnsi" w:cstheme="minorHAnsi"/>
          <w:sz w:val="22"/>
          <w:szCs w:val="22"/>
        </w:rPr>
      </w:pPr>
      <w:r w:rsidRPr="00301BCB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301BCB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>'</w:t>
      </w:r>
      <w:r w:rsidRPr="00301BCB">
        <w:rPr>
          <w:rFonts w:asciiTheme="minorHAnsi" w:hAnsiTheme="minorHAnsi" w:cstheme="minorHAnsi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301BCB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01BCB">
        <w:rPr>
          <w:rFonts w:asciiTheme="minorHAnsi" w:hAnsiTheme="minorHAnsi" w:cstheme="minorHAnsi"/>
          <w:sz w:val="22"/>
          <w:szCs w:val="22"/>
        </w:rPr>
        <w:t>l</w:t>
      </w:r>
      <w:r w:rsidRPr="00301BCB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ll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01BCB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01BCB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01BCB">
        <w:rPr>
          <w:rFonts w:asciiTheme="minorHAnsi" w:hAnsiTheme="minorHAnsi" w:cstheme="minorHAnsi"/>
          <w:sz w:val="22"/>
          <w:szCs w:val="22"/>
        </w:rPr>
        <w:t>,</w:t>
      </w:r>
      <w:r w:rsidRPr="00301BC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01BCB">
        <w:rPr>
          <w:rFonts w:asciiTheme="minorHAnsi" w:hAnsiTheme="minorHAnsi" w:cstheme="minorHAnsi"/>
          <w:spacing w:val="-5"/>
          <w:sz w:val="22"/>
          <w:szCs w:val="22"/>
        </w:rPr>
        <w:t>9</w:t>
      </w:r>
      <w:r w:rsidRPr="00301BCB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301BCB">
        <w:rPr>
          <w:rFonts w:asciiTheme="minorHAnsi" w:hAnsiTheme="minorHAnsi" w:cstheme="minorHAnsi"/>
          <w:sz w:val="22"/>
          <w:szCs w:val="22"/>
        </w:rPr>
        <w:t>9</w:t>
      </w:r>
    </w:p>
    <w:sectPr w:rsidR="00826663" w:rsidRPr="00301BCB">
      <w:pgSz w:w="12240" w:h="15840"/>
      <w:pgMar w:top="92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39665F"/>
    <w:multiLevelType w:val="multilevel"/>
    <w:tmpl w:val="36B89B2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6663"/>
    <w:rsid w:val="00301BCB"/>
    <w:rsid w:val="0082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D7AC8"/>
  <w15:docId w15:val="{06ACE0DF-BDDA-4668-A65A-EB374551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01BC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01B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oju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2098</Words>
  <Characters>11960</Characters>
  <Application>Microsoft Office Word</Application>
  <DocSecurity>0</DocSecurity>
  <Lines>99</Lines>
  <Paragraphs>28</Paragraphs>
  <ScaleCrop>false</ScaleCrop>
  <Company/>
  <LinksUpToDate>false</LinksUpToDate>
  <CharactersWithSpaces>14030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2021-07-03T14:59:00Z</dcterms:created>
  <dcterms:modified xsi:type="dcterms:W3CDTF">2021-07-03T15:18:00Z</dcterms:modified>
</cp:coreProperties>
</file>